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60" w:rsidRPr="0088208C" w:rsidRDefault="00A32D60" w:rsidP="0088208C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4C30" w:rsidRPr="0088208C" w:rsidRDefault="00D7435A" w:rsidP="008D4C30">
      <w:pPr>
        <w:widowControl w:val="0"/>
        <w:tabs>
          <w:tab w:val="left" w:pos="-1417"/>
        </w:tabs>
        <w:spacing w:before="120" w:line="10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88208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1.Пояснительная записка</w:t>
      </w:r>
    </w:p>
    <w:p w:rsidR="008D4C30" w:rsidRPr="0088208C" w:rsidRDefault="008D4C30" w:rsidP="00666C8C">
      <w:pPr>
        <w:widowControl w:val="0"/>
        <w:tabs>
          <w:tab w:val="left" w:pos="-1417"/>
        </w:tabs>
        <w:spacing w:before="120" w:line="100" w:lineRule="atLeast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 Обучение иностранным языкам рассматривается как одно из приоритетных направлений модернизации школьного образования.</w:t>
      </w:r>
      <w:r w:rsidRPr="008820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8D4C30" w:rsidRPr="0088208C" w:rsidRDefault="008D4C30" w:rsidP="00666C8C">
      <w:pPr>
        <w:widowControl w:val="0"/>
        <w:tabs>
          <w:tab w:val="left" w:pos="-1417"/>
        </w:tabs>
        <w:spacing w:before="120" w:line="100" w:lineRule="atLeast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 Основной стратегией обучения провозглашен личностно-ориентированный подход, ставящий в центр учебно-воспитательного процесса личность школьника, учет его способностей, возможностей, склонностей и потребностей. Это предполагается реализовать на основе дифференциации и индивидуализации обучения и использования новых обучающих технологий. </w:t>
      </w:r>
    </w:p>
    <w:p w:rsidR="008D4C30" w:rsidRPr="0088208C" w:rsidRDefault="008D4C30" w:rsidP="00666C8C">
      <w:pPr>
        <w:widowControl w:val="0"/>
        <w:tabs>
          <w:tab w:val="left" w:pos="-1417"/>
        </w:tabs>
        <w:spacing w:before="120" w:line="100" w:lineRule="atLeast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Учащиеся 6 классов динамично развиваются психически и физически. Круг интересов учащихся не только расширяется, но и дифференцируется в зависимости от социальной среды, индивидуальных интересов и склонностей. Причём это разделение становится более ощутимым. К 9 классу большинство учащихся проявляют интерес к самостоятельной поисковой и творческой деятельности, демонстрируют способность к анализу и обобщению накапливаемых знаний, проявляют избирательный интерес к некоторым областям знаний. </w:t>
      </w:r>
    </w:p>
    <w:p w:rsidR="008D4C30" w:rsidRPr="0088208C" w:rsidRDefault="008D4C30" w:rsidP="00666C8C">
      <w:pPr>
        <w:widowControl w:val="0"/>
        <w:tabs>
          <w:tab w:val="left" w:pos="-1417"/>
        </w:tabs>
        <w:spacing w:before="120" w:line="100" w:lineRule="atLeast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Обучение английскому языку в основной школе обеспечивает преемственность с начальной школой, развитие и совершенствование сформированной к этому времени коммуникативной компетенции на английском языке в говорении, чтении, </w:t>
      </w:r>
      <w:proofErr w:type="spellStart"/>
      <w:r w:rsidRPr="0088208C">
        <w:rPr>
          <w:rFonts w:ascii="Times New Roman" w:eastAsia="Calibri" w:hAnsi="Times New Roman" w:cs="Times New Roman"/>
          <w:bCs/>
          <w:sz w:val="24"/>
          <w:szCs w:val="24"/>
        </w:rPr>
        <w:t>аудировании</w:t>
      </w:r>
      <w:proofErr w:type="spellEnd"/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 и письме, включающей языковую и социокультурную компетенции, а также развитие учебно-познавательной и компенсаторной компетенций. </w:t>
      </w:r>
    </w:p>
    <w:p w:rsidR="008D4C30" w:rsidRPr="0088208C" w:rsidRDefault="008D4C30" w:rsidP="00666C8C">
      <w:pPr>
        <w:widowControl w:val="0"/>
        <w:tabs>
          <w:tab w:val="left" w:pos="-1417"/>
        </w:tabs>
        <w:spacing w:before="120" w:line="100" w:lineRule="atLeast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>Расширяется спектр социокультурных знаний и умений с учетом их интересов и возрастных психологических особенностей. Учащиеся приобретают опыт творческой и поисковой деятельности.</w:t>
      </w:r>
    </w:p>
    <w:p w:rsidR="008D4C30" w:rsidRPr="0088208C" w:rsidRDefault="008D4C30" w:rsidP="008D4C30">
      <w:pPr>
        <w:widowControl w:val="0"/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Цели обучения: </w:t>
      </w:r>
    </w:p>
    <w:p w:rsidR="008D4C30" w:rsidRPr="0088208C" w:rsidRDefault="008D4C30" w:rsidP="008D4C30">
      <w:pPr>
        <w:widowControl w:val="0"/>
        <w:numPr>
          <w:ilvl w:val="0"/>
          <w:numId w:val="15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дальнейшее развитие коммуникативной компетентности учащихся на уровне, позволяющем успешно решать коммуникативные задачи в разнообразных ситуациях англоязычного общения, включая учебные и связанные с будущей трудовой деятельностью; </w:t>
      </w:r>
    </w:p>
    <w:p w:rsidR="008D4C30" w:rsidRPr="0088208C" w:rsidRDefault="008D4C30" w:rsidP="008D4C30">
      <w:pPr>
        <w:widowControl w:val="0"/>
        <w:numPr>
          <w:ilvl w:val="0"/>
          <w:numId w:val="15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универсальных / ключевых компетенций; </w:t>
      </w:r>
    </w:p>
    <w:p w:rsidR="008D4C30" w:rsidRPr="0088208C" w:rsidRDefault="008D4C30" w:rsidP="008D4C30">
      <w:pPr>
        <w:widowControl w:val="0"/>
        <w:numPr>
          <w:ilvl w:val="0"/>
          <w:numId w:val="15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формирование у учащихся гуманистических ценностей и норм поведения; </w:t>
      </w:r>
    </w:p>
    <w:p w:rsidR="008D4C30" w:rsidRPr="0088208C" w:rsidRDefault="008D4C30" w:rsidP="008D4C30">
      <w:pPr>
        <w:widowControl w:val="0"/>
        <w:numPr>
          <w:ilvl w:val="0"/>
          <w:numId w:val="15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способствовать первичному профессиональному самоопределению учащихся. </w:t>
      </w:r>
    </w:p>
    <w:p w:rsidR="008D4C30" w:rsidRPr="0088208C" w:rsidRDefault="008D4C30" w:rsidP="008D4C30">
      <w:pPr>
        <w:widowControl w:val="0"/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Основные задачи: </w:t>
      </w:r>
    </w:p>
    <w:p w:rsidR="008D4C30" w:rsidRPr="0088208C" w:rsidRDefault="008D4C30" w:rsidP="008D4C30">
      <w:pPr>
        <w:widowControl w:val="0"/>
        <w:numPr>
          <w:ilvl w:val="0"/>
          <w:numId w:val="16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формировать и развивать коммуникативные умения в основных видах речевой деятельности; </w:t>
      </w:r>
    </w:p>
    <w:p w:rsidR="008D4C30" w:rsidRPr="0088208C" w:rsidRDefault="008D4C30" w:rsidP="008D4C30">
      <w:pPr>
        <w:widowControl w:val="0"/>
        <w:numPr>
          <w:ilvl w:val="0"/>
          <w:numId w:val="16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формировать и развивать языковые навыки; </w:t>
      </w:r>
    </w:p>
    <w:p w:rsidR="008D4C30" w:rsidRPr="0088208C" w:rsidRDefault="008D4C30" w:rsidP="008D4C30">
      <w:pPr>
        <w:widowControl w:val="0"/>
        <w:numPr>
          <w:ilvl w:val="0"/>
          <w:numId w:val="16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формировать и развивать социокультурные умения и навыки. </w:t>
      </w:r>
    </w:p>
    <w:p w:rsidR="008D4C30" w:rsidRPr="0088208C" w:rsidRDefault="008D4C30" w:rsidP="008D4C30">
      <w:pPr>
        <w:widowControl w:val="0"/>
        <w:numPr>
          <w:ilvl w:val="0"/>
          <w:numId w:val="16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развивать навыки говорения, </w:t>
      </w:r>
      <w:proofErr w:type="spellStart"/>
      <w:r w:rsidRPr="0088208C">
        <w:rPr>
          <w:rFonts w:ascii="Times New Roman" w:eastAsia="Calibri" w:hAnsi="Times New Roman" w:cs="Times New Roman"/>
          <w:bCs/>
          <w:sz w:val="24"/>
          <w:szCs w:val="24"/>
        </w:rPr>
        <w:t>аудирования</w:t>
      </w:r>
      <w:proofErr w:type="spellEnd"/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, чтения и письма; </w:t>
      </w:r>
    </w:p>
    <w:p w:rsidR="008D4C30" w:rsidRPr="0088208C" w:rsidRDefault="008D4C30" w:rsidP="008D4C30">
      <w:pPr>
        <w:widowControl w:val="0"/>
        <w:numPr>
          <w:ilvl w:val="0"/>
          <w:numId w:val="16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развивать положительное отношение учеников к английскому языку, культуре народов, говорящих на нем; понимание важности изучения английского языка в современном мире и потребности пользоваться им, в том числе и как одним из способов самореализации и социализации учащихся; </w:t>
      </w:r>
    </w:p>
    <w:p w:rsidR="008D4C30" w:rsidRPr="0088208C" w:rsidRDefault="008D4C30" w:rsidP="008D4C30">
      <w:pPr>
        <w:widowControl w:val="0"/>
        <w:numPr>
          <w:ilvl w:val="0"/>
          <w:numId w:val="16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расширять спектр </w:t>
      </w:r>
      <w:proofErr w:type="spellStart"/>
      <w:r w:rsidRPr="0088208C">
        <w:rPr>
          <w:rFonts w:ascii="Times New Roman" w:eastAsia="Calibri" w:hAnsi="Times New Roman" w:cs="Times New Roman"/>
          <w:bCs/>
          <w:sz w:val="24"/>
          <w:szCs w:val="24"/>
        </w:rPr>
        <w:t>общеучебных</w:t>
      </w:r>
      <w:proofErr w:type="spellEnd"/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 и специальных учебных умений, таких, как умение пользоваться справочником учебника; </w:t>
      </w:r>
    </w:p>
    <w:p w:rsidR="008D4C30" w:rsidRPr="0088208C" w:rsidRDefault="008D4C30" w:rsidP="008D4C30">
      <w:pPr>
        <w:widowControl w:val="0"/>
        <w:numPr>
          <w:ilvl w:val="0"/>
          <w:numId w:val="16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продолжать формировать знания о культуре, реалиях и традициях стран, говорящих на английском языке, представления о достижениях культуры своего и англоговорящих народов в развитии общечеловеческой культуры; </w:t>
      </w:r>
    </w:p>
    <w:p w:rsidR="008D4C30" w:rsidRPr="0088208C" w:rsidRDefault="008D4C30" w:rsidP="008D4C30">
      <w:pPr>
        <w:widowControl w:val="0"/>
        <w:numPr>
          <w:ilvl w:val="0"/>
          <w:numId w:val="16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расширять спектр социокультурных знаний и умений учащихся 6 класса с учетом их интересов и возрастных психологических особенностей; </w:t>
      </w:r>
    </w:p>
    <w:p w:rsidR="008D4C30" w:rsidRPr="0088208C" w:rsidRDefault="008D4C30" w:rsidP="008D4C30">
      <w:pPr>
        <w:widowControl w:val="0"/>
        <w:numPr>
          <w:ilvl w:val="0"/>
          <w:numId w:val="16"/>
        </w:numPr>
        <w:tabs>
          <w:tab w:val="left" w:pos="-1417"/>
        </w:tabs>
        <w:spacing w:before="120" w:line="10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88208C">
        <w:rPr>
          <w:rFonts w:ascii="Times New Roman" w:eastAsia="Calibri" w:hAnsi="Times New Roman" w:cs="Times New Roman"/>
          <w:bCs/>
          <w:sz w:val="24"/>
          <w:szCs w:val="24"/>
        </w:rPr>
        <w:t xml:space="preserve">целенаправленно формировать умения представлять свою страну, ее культуру средствами английского языка в условиях межкультурного общения. </w:t>
      </w:r>
    </w:p>
    <w:p w:rsidR="008D4C30" w:rsidRPr="0088208C" w:rsidRDefault="00D7435A" w:rsidP="008D4C30">
      <w:pPr>
        <w:tabs>
          <w:tab w:val="left" w:pos="1080"/>
        </w:tabs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8D4C30" w:rsidRPr="0088208C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ориентирована на использование УМК </w:t>
      </w:r>
      <w:proofErr w:type="spellStart"/>
      <w:r w:rsidR="008D4C30" w:rsidRPr="0088208C">
        <w:rPr>
          <w:rFonts w:ascii="Times New Roman" w:eastAsia="Calibri" w:hAnsi="Times New Roman" w:cs="Times New Roman"/>
          <w:sz w:val="24"/>
          <w:szCs w:val="24"/>
        </w:rPr>
        <w:t>М.З.Биболетова</w:t>
      </w:r>
      <w:proofErr w:type="spellEnd"/>
      <w:r w:rsidR="008D4C30" w:rsidRPr="008820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D4C30" w:rsidRPr="0088208C">
        <w:rPr>
          <w:rFonts w:ascii="Times New Roman" w:eastAsia="Calibri" w:hAnsi="Times New Roman" w:cs="Times New Roman"/>
          <w:sz w:val="24"/>
          <w:szCs w:val="24"/>
        </w:rPr>
        <w:t>О.А.Денисенко</w:t>
      </w:r>
      <w:proofErr w:type="spellEnd"/>
      <w:r w:rsidR="008D4C30" w:rsidRPr="0088208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8D4C30" w:rsidRPr="0088208C">
        <w:rPr>
          <w:rFonts w:ascii="Times New Roman" w:eastAsia="Calibri" w:hAnsi="Times New Roman" w:cs="Times New Roman"/>
          <w:sz w:val="24"/>
          <w:szCs w:val="24"/>
        </w:rPr>
        <w:t>Enjoy</w:t>
      </w:r>
      <w:proofErr w:type="spellEnd"/>
      <w:r w:rsidR="008D4C30" w:rsidRPr="008820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D4C30" w:rsidRPr="0088208C">
        <w:rPr>
          <w:rFonts w:ascii="Times New Roman" w:eastAsia="Calibri" w:hAnsi="Times New Roman" w:cs="Times New Roman"/>
          <w:sz w:val="24"/>
          <w:szCs w:val="24"/>
        </w:rPr>
        <w:t>English</w:t>
      </w:r>
      <w:proofErr w:type="spellEnd"/>
      <w:r w:rsidR="008D4C30" w:rsidRPr="0088208C">
        <w:rPr>
          <w:rFonts w:ascii="Times New Roman" w:eastAsia="Calibri" w:hAnsi="Times New Roman" w:cs="Times New Roman"/>
          <w:sz w:val="24"/>
          <w:szCs w:val="24"/>
        </w:rPr>
        <w:t>» (Английский с удовольствием) 6 класс. Выбор данной программы и учебно-методического комплекса обусловлен тем, что методическая система, реализованная в программе и УМК, 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личности.</w:t>
      </w:r>
    </w:p>
    <w:p w:rsidR="00D7435A" w:rsidRPr="0088208C" w:rsidRDefault="008D4C30" w:rsidP="008D4C30">
      <w:pPr>
        <w:tabs>
          <w:tab w:val="left" w:pos="1080"/>
        </w:tabs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hi-IN" w:bidi="hi-IN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D7435A" w:rsidRPr="0088208C" w:rsidRDefault="00D7435A">
      <w:pPr>
        <w:widowControl w:val="0"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Данная  рабочая учебная программа по курсу английского  языка   в средней  школе</w:t>
      </w:r>
      <w:r w:rsidR="0088208C"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разработана в соответствии  </w:t>
      </w:r>
      <w:proofErr w:type="gramStart"/>
      <w:r w:rsidR="0088208C"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с</w:t>
      </w:r>
      <w:proofErr w:type="gramEnd"/>
      <w:r w:rsidR="0088208C"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</w:t>
      </w:r>
    </w:p>
    <w:p w:rsidR="00227146" w:rsidRPr="0088208C" w:rsidRDefault="00227146" w:rsidP="00227146">
      <w:pPr>
        <w:pStyle w:val="af2"/>
        <w:spacing w:after="0" w:line="259" w:lineRule="auto"/>
        <w:ind w:left="708"/>
        <w:rPr>
          <w:sz w:val="24"/>
          <w:szCs w:val="24"/>
          <w:lang w:val="ru-RU"/>
        </w:rPr>
      </w:pPr>
      <w:r w:rsidRPr="0088208C">
        <w:rPr>
          <w:sz w:val="24"/>
          <w:szCs w:val="24"/>
          <w:lang w:val="ru-RU"/>
        </w:rPr>
        <w:t xml:space="preserve">Федеральным законом Российской Федерации  «Об Образовании в Российской Федерации» от 29.12. 2015 года №273-Ф3. </w:t>
      </w:r>
    </w:p>
    <w:p w:rsidR="00227146" w:rsidRPr="0088208C" w:rsidRDefault="00227146" w:rsidP="00227146">
      <w:pPr>
        <w:pStyle w:val="af2"/>
        <w:spacing w:after="0" w:line="259" w:lineRule="auto"/>
        <w:ind w:left="708"/>
        <w:rPr>
          <w:sz w:val="24"/>
          <w:szCs w:val="24"/>
          <w:lang w:val="ru-RU"/>
        </w:rPr>
      </w:pPr>
      <w:proofErr w:type="gramStart"/>
      <w:r w:rsidRPr="0088208C">
        <w:rPr>
          <w:sz w:val="24"/>
          <w:szCs w:val="24"/>
          <w:lang w:val="ru-RU"/>
        </w:rPr>
        <w:t xml:space="preserve">Приказами  </w:t>
      </w:r>
      <w:proofErr w:type="spellStart"/>
      <w:r w:rsidRPr="0088208C">
        <w:rPr>
          <w:sz w:val="24"/>
          <w:szCs w:val="24"/>
          <w:lang w:val="ru-RU"/>
        </w:rPr>
        <w:t>Минобрнауки</w:t>
      </w:r>
      <w:proofErr w:type="spellEnd"/>
      <w:r w:rsidRPr="0088208C">
        <w:rPr>
          <w:sz w:val="24"/>
          <w:szCs w:val="24"/>
          <w:lang w:val="ru-RU"/>
        </w:rPr>
        <w:t xml:space="preserve"> России  от 31.12.2015 №1577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декабря 2010 г. №1897 и от 31.12.2015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 требованиями</w:t>
      </w:r>
      <w:proofErr w:type="gramEnd"/>
      <w:r w:rsidRPr="0088208C">
        <w:rPr>
          <w:sz w:val="24"/>
          <w:szCs w:val="24"/>
          <w:lang w:val="ru-RU"/>
        </w:rPr>
        <w:t xml:space="preserve"> Федерального образовательного стандарта основного общего образования. </w:t>
      </w:r>
    </w:p>
    <w:p w:rsidR="00227146" w:rsidRPr="0088208C" w:rsidRDefault="00227146">
      <w:pPr>
        <w:widowControl w:val="0"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</w:p>
    <w:p w:rsidR="00227146" w:rsidRPr="0088208C" w:rsidRDefault="00227146">
      <w:pPr>
        <w:widowControl w:val="0"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ab/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</w:p>
    <w:p w:rsidR="008D4C30" w:rsidRPr="0088208C" w:rsidRDefault="00666C8C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            </w:t>
      </w:r>
      <w:r w:rsidR="008D4C30"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Ведущие </w:t>
      </w:r>
      <w:r w:rsidR="008D4C30" w:rsidRPr="0088208C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i-IN" w:bidi="hi-IN"/>
        </w:rPr>
        <w:t>формы и методы</w:t>
      </w:r>
      <w:r w:rsidR="008D4C30"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, технологии обучения: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Программа предусматривает использование таких методов как: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Коммуникативно-ориентированного.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1) Наглядно-иллюстративного.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lastRenderedPageBreak/>
        <w:t>2) Проблемно-поискового.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3) Креативного (мозговой штурм, метод вживания, </w:t>
      </w:r>
      <w:proofErr w:type="spellStart"/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коллажирование</w:t>
      </w:r>
      <w:proofErr w:type="spellEnd"/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, метод образного видения), образно-иллюстративный.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4) Метода проектов.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следующих видов и форм работы:</w:t>
      </w:r>
    </w:p>
    <w:p w:rsidR="00666C8C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парная, индивидуальная, групповая, «по цепочке», презентация проектов. </w:t>
      </w:r>
    </w:p>
    <w:p w:rsidR="008D4C30" w:rsidRPr="0088208C" w:rsidRDefault="008D4C30" w:rsidP="00666C8C">
      <w:pPr>
        <w:widowControl w:val="0"/>
        <w:spacing w:after="0" w:line="100" w:lineRule="atLeast"/>
        <w:ind w:firstLine="567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Поддерживание мотивации к изучению английского языка осуществляется через проведение нетрадиционных форм занятий (ролевая игра, дискуссия, дебаты, урок – путешествие, урок – презентация, урок - исследование, урок – портрет, уро</w:t>
      </w:r>
      <w:proofErr w:type="gramStart"/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к-</w:t>
      </w:r>
      <w:proofErr w:type="gramEnd"/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 исследование, урок-практикум.) Также программа предусматривает использование и интеграцию современных педагогических технологий: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- обучение в сотрудничестве;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- проектная методика;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- использование новых информационных технологий;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- индивидуализация и дифференциацию обучения с учетом способностей детей, их уровня </w:t>
      </w:r>
      <w:proofErr w:type="spellStart"/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обученности</w:t>
      </w:r>
      <w:proofErr w:type="spellEnd"/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.</w:t>
      </w:r>
    </w:p>
    <w:p w:rsidR="00666C8C" w:rsidRPr="0088208C" w:rsidRDefault="00666C8C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</w:p>
    <w:p w:rsidR="00666C8C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В данную программу входят такие </w:t>
      </w:r>
      <w:proofErr w:type="spellStart"/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здоровьесберегающие</w:t>
      </w:r>
      <w:proofErr w:type="spellEnd"/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 технологии как: </w:t>
      </w:r>
    </w:p>
    <w:p w:rsidR="00666C8C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- условия обучения ребенка в школе (отсутствие стресса, адекватность требований, адекватность методик обучения и воспитания); </w:t>
      </w:r>
    </w:p>
    <w:p w:rsidR="00666C8C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- рациональная организация учебного процесса (в соответствии с возрастными, половыми, индивидуальными особенностями и гигиеническими требованиями);</w:t>
      </w:r>
    </w:p>
    <w:p w:rsidR="00666C8C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 xml:space="preserve"> - соответствие учебной и физической нагрузки возрастным возможностям ребенка; 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  <w:t>- необходимый, достаточный и рационально организованный двигательный режим.</w:t>
      </w:r>
    </w:p>
    <w:p w:rsidR="008D4C30" w:rsidRPr="0088208C" w:rsidRDefault="008D4C30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color w:val="000000"/>
          <w:sz w:val="24"/>
          <w:szCs w:val="24"/>
          <w:lang w:eastAsia="hi-IN" w:bidi="hi-IN"/>
        </w:rPr>
      </w:pPr>
    </w:p>
    <w:p w:rsidR="00D7435A" w:rsidRPr="0088208C" w:rsidRDefault="00D7435A" w:rsidP="008D4C30">
      <w:pPr>
        <w:widowControl w:val="0"/>
        <w:spacing w:after="0" w:line="100" w:lineRule="atLeast"/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</w:pPr>
    </w:p>
    <w:p w:rsidR="00D7435A" w:rsidRPr="0088208C" w:rsidRDefault="00D7435A" w:rsidP="00666C8C">
      <w:pPr>
        <w:widowControl w:val="0"/>
        <w:tabs>
          <w:tab w:val="left" w:pos="-1417"/>
        </w:tabs>
        <w:spacing w:before="120"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  <w:t>2.</w:t>
      </w:r>
      <w:r w:rsidR="00666C8C" w:rsidRPr="0088208C"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  <w:t xml:space="preserve"> </w:t>
      </w:r>
      <w:r w:rsidRPr="0088208C"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  <w:t>Общая характеристика учебного предмета</w:t>
      </w:r>
    </w:p>
    <w:p w:rsidR="00666C8C" w:rsidRPr="0088208C" w:rsidRDefault="00666C8C" w:rsidP="00666C8C">
      <w:pPr>
        <w:widowControl w:val="0"/>
        <w:spacing w:before="240" w:after="0" w:line="100" w:lineRule="atLeast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Основная школа – вторая ступень общего образования. Она является важным звеном, которое соединяет все три ступени общего образования: начальную, основную и старшую. </w:t>
      </w:r>
      <w:proofErr w:type="gramStart"/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умения на иностранном языке в четырех видах речевой деятельности, а также </w:t>
      </w:r>
      <w:proofErr w:type="spellStart"/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общеучебные</w:t>
      </w:r>
      <w:proofErr w:type="spellEnd"/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умения, необходимые для изучения иностранного языка как учебного предмета;</w:t>
      </w:r>
      <w:proofErr w:type="gramEnd"/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накоплены некоторые знания о правилах речевого поведения на родном и иностранном языках. 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формирование учебно-исследовательских умений. </w:t>
      </w:r>
    </w:p>
    <w:p w:rsidR="00666C8C" w:rsidRPr="0088208C" w:rsidRDefault="00666C8C" w:rsidP="00666C8C">
      <w:pPr>
        <w:widowControl w:val="0"/>
        <w:spacing w:before="240" w:after="0" w:line="100" w:lineRule="atLeast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Основные содержательные линии. </w:t>
      </w:r>
    </w:p>
    <w:p w:rsidR="00D7435A" w:rsidRPr="0088208C" w:rsidRDefault="00666C8C" w:rsidP="00666C8C">
      <w:pPr>
        <w:widowControl w:val="0"/>
        <w:spacing w:before="240" w:after="0" w:line="100" w:lineRule="atLeast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lastRenderedPageBreak/>
        <w:t xml:space="preserve">Первой содержательной линией учебного предмета «Иностранный язык» являются коммуникативные умения в основных видах речевой деятельности, второй – языковые средства и навыки оперирования ими, третьей – социокультурные знания и умения. Указанные содержательные линии находятся в тесной взаимосвязи, что обусловлено единством составляющих коммуникативной компетенции как цели обучения: речевой, языковой, социокультурной. 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аудирования</w:t>
      </w:r>
      <w:proofErr w:type="spellEnd"/>
      <w:r w:rsidRPr="0088208C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с социокультурными знаниями, которые составляют предмет содержания речи и обеспечивают взаимопонимание в социокультурной / межкультурной коммуникации. Все три указанные основные содержательные линии взаимосвязаны, и отсутствие одной из них нарушает единство учебного предмета «Иностранный язык». В рабочей программе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примерными программами начального общего образования. Основное назначение курса – дальнейшее развитие иноязычной коммуникативной компетентности учащихся 6 класса средних общеобразовательных учреждений и достижения рабочего уровня владения английским языком. </w:t>
      </w:r>
    </w:p>
    <w:p w:rsidR="00D7435A" w:rsidRPr="0088208C" w:rsidRDefault="00D7435A" w:rsidP="00666C8C">
      <w:pPr>
        <w:overflowPunct w:val="0"/>
        <w:spacing w:before="240" w:after="0" w:line="213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666C8C" w:rsidRPr="008820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208C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предмета, курса в учебном плане</w:t>
      </w:r>
    </w:p>
    <w:p w:rsidR="00D7435A" w:rsidRPr="0088208C" w:rsidRDefault="00D7435A">
      <w:pPr>
        <w:shd w:val="clear" w:color="auto" w:fill="FFFFFF"/>
        <w:spacing w:before="240" w:line="100" w:lineRule="atLeast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      Программа рассчитана на 1</w:t>
      </w:r>
      <w:r w:rsidR="00666C8C" w:rsidRPr="0088208C">
        <w:rPr>
          <w:rFonts w:ascii="Times New Roman" w:eastAsia="Calibri" w:hAnsi="Times New Roman" w:cs="Times New Roman"/>
          <w:sz w:val="24"/>
          <w:szCs w:val="24"/>
        </w:rPr>
        <w:t>02</w:t>
      </w: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666C8C" w:rsidRPr="0088208C">
        <w:rPr>
          <w:rFonts w:ascii="Times New Roman" w:eastAsia="Calibri" w:hAnsi="Times New Roman" w:cs="Times New Roman"/>
          <w:sz w:val="24"/>
          <w:szCs w:val="24"/>
        </w:rPr>
        <w:t>а</w:t>
      </w:r>
      <w:r w:rsidRPr="0088208C">
        <w:rPr>
          <w:rFonts w:ascii="Times New Roman" w:eastAsia="Calibri" w:hAnsi="Times New Roman" w:cs="Times New Roman"/>
          <w:sz w:val="24"/>
          <w:szCs w:val="24"/>
        </w:rPr>
        <w:t>, в том числе на контрольные работы 16  часов и 1 итоговая.</w:t>
      </w:r>
    </w:p>
    <w:p w:rsidR="00D7435A" w:rsidRPr="0088208C" w:rsidRDefault="00D7435A">
      <w:pPr>
        <w:widowControl w:val="0"/>
        <w:overflowPunct w:val="0"/>
        <w:spacing w:after="0" w:line="237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</w:pPr>
      <w:r w:rsidRPr="0088208C"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  <w:t xml:space="preserve">           </w:t>
      </w:r>
    </w:p>
    <w:p w:rsidR="00D7435A" w:rsidRPr="0088208C" w:rsidRDefault="00D7435A">
      <w:pPr>
        <w:widowControl w:val="0"/>
        <w:overflowPunct w:val="0"/>
        <w:spacing w:after="0" w:line="237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</w:pPr>
    </w:p>
    <w:p w:rsidR="00D7435A" w:rsidRPr="0088208C" w:rsidRDefault="00D7435A">
      <w:pPr>
        <w:widowControl w:val="0"/>
        <w:overflowPunct w:val="0"/>
        <w:spacing w:after="0" w:line="237" w:lineRule="auto"/>
        <w:ind w:firstLine="709"/>
        <w:jc w:val="both"/>
        <w:rPr>
          <w:sz w:val="24"/>
          <w:szCs w:val="24"/>
        </w:rPr>
      </w:pPr>
      <w:r w:rsidRPr="0088208C"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  <w:t xml:space="preserve">        4.Личностные, предметные, </w:t>
      </w:r>
      <w:proofErr w:type="spellStart"/>
      <w:r w:rsidRPr="0088208C"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  <w:t>метапредметные</w:t>
      </w:r>
      <w:proofErr w:type="spellEnd"/>
      <w:r w:rsidRPr="0088208C"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  <w:t xml:space="preserve"> результаты освоения конкретного учебного предмета</w:t>
      </w:r>
    </w:p>
    <w:p w:rsidR="00D7435A" w:rsidRPr="0088208C" w:rsidRDefault="00D7435A">
      <w:pPr>
        <w:widowControl w:val="0"/>
        <w:overflowPunct w:val="0"/>
        <w:spacing w:after="0" w:line="237" w:lineRule="auto"/>
        <w:ind w:firstLine="709"/>
        <w:jc w:val="both"/>
        <w:rPr>
          <w:sz w:val="24"/>
          <w:szCs w:val="24"/>
        </w:rPr>
      </w:pP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b/>
          <w:bCs/>
          <w:color w:val="000000"/>
        </w:rPr>
        <w:t xml:space="preserve">Личностными результатами </w:t>
      </w:r>
      <w:r w:rsidRPr="0088208C">
        <w:rPr>
          <w:color w:val="000000"/>
        </w:rPr>
        <w:t>изучения предмета является формирование следующих умений и качеств: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заложение основы владения иностранным языком именно как средством общения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осознание потребности и готовности рассматривать иностранный язык не как объект постоянного изучения, а как удобный и необходимый современному человеку инструмент практического общения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формирование умения в процессе игры сконцентрировать свое внимание на языковом содержании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адекватная оценка собственной деятельности на уроке и деятельности одноклассников (умение доказывать, строить рассуждения, анализировать, сравнивать, делать выводы)</w:t>
      </w:r>
    </w:p>
    <w:p w:rsidR="00D7435A" w:rsidRPr="0088208C" w:rsidRDefault="00D7435A">
      <w:pPr>
        <w:pStyle w:val="16"/>
        <w:rPr>
          <w:b/>
          <w:bCs/>
          <w:color w:val="000000"/>
        </w:rPr>
      </w:pPr>
      <w:r w:rsidRPr="0088208C">
        <w:rPr>
          <w:color w:val="000000"/>
        </w:rPr>
        <w:t>— расширение общего культурного кругозора, представлений о достопримечательностях Лондона, привычках и обычаях британцев</w:t>
      </w:r>
    </w:p>
    <w:p w:rsidR="00D7435A" w:rsidRPr="0088208C" w:rsidRDefault="00D7435A">
      <w:pPr>
        <w:pStyle w:val="16"/>
        <w:rPr>
          <w:color w:val="000000"/>
        </w:rPr>
      </w:pPr>
      <w:proofErr w:type="spellStart"/>
      <w:r w:rsidRPr="0088208C">
        <w:rPr>
          <w:b/>
          <w:bCs/>
          <w:color w:val="000000"/>
        </w:rPr>
        <w:t>Метапредметным</w:t>
      </w:r>
      <w:proofErr w:type="spellEnd"/>
      <w:r w:rsidRPr="0088208C">
        <w:rPr>
          <w:b/>
          <w:bCs/>
          <w:color w:val="000000"/>
        </w:rPr>
        <w:t xml:space="preserve"> результатом</w:t>
      </w:r>
      <w:r w:rsidRPr="0088208C">
        <w:rPr>
          <w:color w:val="000000"/>
        </w:rPr>
        <w:t xml:space="preserve"> изучения курса является формирование универсальных учебных действий (УУД)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Регулятивные УУД: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самостоятельно обнаруживать и формулировать учебную проблему, определять цель УД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 xml:space="preserve">— выдавать версии решения проблемы, осознавать (и интерпретировать в случае необходимости) конечный результат, выбирать средства достижения цели </w:t>
      </w:r>
      <w:proofErr w:type="gramStart"/>
      <w:r w:rsidRPr="0088208C">
        <w:rPr>
          <w:color w:val="000000"/>
        </w:rPr>
        <w:t>из</w:t>
      </w:r>
      <w:proofErr w:type="gramEnd"/>
      <w:r w:rsidRPr="0088208C">
        <w:rPr>
          <w:color w:val="000000"/>
        </w:rPr>
        <w:t> предложенных, а так же искать их самостоятельно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lastRenderedPageBreak/>
        <w:t>— составлять (индивидуально или в группе) план решения проблемы (выполнения проекта)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работая по плану, сверять свои действия с целью и, при необходимости, исправлять ошибки самостоятельно (в том числе и корректировать план)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в диалоге с учителем и с одноклассниками совершенствовать самостоятельно выбранные критерии оценки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Познавательные УУД: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анализировать, сравнивать, классифицировать факты и явления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 xml:space="preserve">— строить </w:t>
      </w:r>
      <w:proofErr w:type="gramStart"/>
      <w:r w:rsidRPr="0088208C">
        <w:rPr>
          <w:color w:val="000000"/>
        </w:rPr>
        <w:t>логическое рассуждение</w:t>
      </w:r>
      <w:proofErr w:type="gramEnd"/>
      <w:r w:rsidRPr="0088208C">
        <w:rPr>
          <w:color w:val="000000"/>
        </w:rPr>
        <w:t>, включающее установление причинно-следственных связей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составлять тезисы, различные виды планов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преобразовывать информацию из одного вида в другой (таблицу в текст)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определять возможные источники необходимых сведений, производить поиск информации, анализировать и оценивать ее достоверность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Коммуникативные УУД: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самостоятельно организовывать учебное взаимодействие в паре, группе (определять общие цели, договариваться друг с другом)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в дискуссии уметь выдвинуть аргументы и контраргументы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 xml:space="preserve">— учиться </w:t>
      </w:r>
      <w:proofErr w:type="gramStart"/>
      <w:r w:rsidRPr="0088208C">
        <w:rPr>
          <w:color w:val="000000"/>
        </w:rPr>
        <w:t>критично</w:t>
      </w:r>
      <w:proofErr w:type="gramEnd"/>
      <w:r w:rsidRPr="0088208C">
        <w:rPr>
          <w:color w:val="000000"/>
        </w:rPr>
        <w:t xml:space="preserve"> относиться к собственному мнению, с достоинством признавать ошибочность своего мнения и корректировать его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 xml:space="preserve">-понимая позицию </w:t>
      </w:r>
      <w:proofErr w:type="gramStart"/>
      <w:r w:rsidRPr="0088208C">
        <w:rPr>
          <w:color w:val="000000"/>
        </w:rPr>
        <w:t>другого</w:t>
      </w:r>
      <w:proofErr w:type="gramEnd"/>
      <w:r w:rsidRPr="0088208C">
        <w:rPr>
          <w:color w:val="000000"/>
        </w:rPr>
        <w:t>, различать в его речи: мнение, факты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>— уметь взглянуть на ситуацию с иной позиции и договариваться с людьми иных позиций</w:t>
      </w:r>
    </w:p>
    <w:p w:rsidR="00D7435A" w:rsidRPr="0088208C" w:rsidRDefault="00D7435A">
      <w:pPr>
        <w:pStyle w:val="16"/>
        <w:rPr>
          <w:color w:val="000000"/>
        </w:rPr>
      </w:pPr>
      <w:r w:rsidRPr="0088208C">
        <w:rPr>
          <w:color w:val="000000"/>
        </w:rPr>
        <w:t xml:space="preserve">Предметным результатом изучения курса является </w:t>
      </w:r>
      <w:proofErr w:type="spellStart"/>
      <w:r w:rsidRPr="0088208C">
        <w:rPr>
          <w:color w:val="000000"/>
        </w:rPr>
        <w:t>сформированность</w:t>
      </w:r>
      <w:proofErr w:type="spellEnd"/>
      <w:r w:rsidRPr="0088208C">
        <w:rPr>
          <w:color w:val="000000"/>
        </w:rPr>
        <w:t xml:space="preserve"> следующих умений: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В коммуникативной сфере (т. е. владении иностранным языком как средством общения):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Диалогическая речь в 6 классе продолжает развитее таких речевых умений, как умение  вести диалог этикетного характера, диало</w:t>
      </w:r>
      <w:proofErr w:type="gramStart"/>
      <w:r w:rsidRPr="0088208C">
        <w:rPr>
          <w:color w:val="000000"/>
          <w:sz w:val="24"/>
          <w:szCs w:val="24"/>
        </w:rPr>
        <w:t>г-</w:t>
      </w:r>
      <w:proofErr w:type="gramEnd"/>
      <w:r w:rsidRPr="0088208C">
        <w:rPr>
          <w:color w:val="000000"/>
          <w:sz w:val="24"/>
          <w:szCs w:val="24"/>
        </w:rPr>
        <w:t xml:space="preserve"> расспрос, диалог 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языковое оформление речи.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Объем диалога  до 4 реплик.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Монологическая речь. Развитие монологической речи в 6 классе предусматривает овладение следующими умениями: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кратко высказываться о фактах и событиях, используя такие коммуникативные типы речи как описание, повествование и сообщение;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передавать содержание, основную мысль </w:t>
      </w:r>
      <w:proofErr w:type="gramStart"/>
      <w:r w:rsidRPr="0088208C">
        <w:rPr>
          <w:color w:val="000000"/>
          <w:sz w:val="24"/>
          <w:szCs w:val="24"/>
        </w:rPr>
        <w:t>прочитанного</w:t>
      </w:r>
      <w:proofErr w:type="gramEnd"/>
      <w:r w:rsidRPr="0088208C">
        <w:rPr>
          <w:color w:val="000000"/>
          <w:sz w:val="24"/>
          <w:szCs w:val="24"/>
        </w:rPr>
        <w:t xml:space="preserve"> с  порой на текст;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делать сообщение в связи с прочитанным/прослушанным текстом.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Объем монологического высказывания – до 8 фраз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proofErr w:type="spellStart"/>
      <w:r w:rsidRPr="0088208C">
        <w:rPr>
          <w:color w:val="000000"/>
          <w:sz w:val="24"/>
          <w:szCs w:val="24"/>
        </w:rPr>
        <w:t>аудирование</w:t>
      </w:r>
      <w:proofErr w:type="spellEnd"/>
      <w:r w:rsidRPr="0088208C">
        <w:rPr>
          <w:color w:val="000000"/>
          <w:sz w:val="24"/>
          <w:szCs w:val="24"/>
        </w:rPr>
        <w:t xml:space="preserve">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При этом предусматривается развитие умений: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выделять основную мысль в воспринимаемом на слух тексте;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выбирать главные факты, опуская второстепенные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lastRenderedPageBreak/>
        <w:t>Содержание текстов должно соответствовать возрастным особенностям и интересам обучающихся 6 классов и иметь образовательную и воспитательную ценность.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Время звучания текстов для </w:t>
      </w:r>
      <w:proofErr w:type="spellStart"/>
      <w:r w:rsidRPr="0088208C">
        <w:rPr>
          <w:color w:val="000000"/>
          <w:sz w:val="24"/>
          <w:szCs w:val="24"/>
        </w:rPr>
        <w:t>аудирования</w:t>
      </w:r>
      <w:proofErr w:type="spellEnd"/>
      <w:r w:rsidRPr="0088208C">
        <w:rPr>
          <w:color w:val="000000"/>
          <w:sz w:val="24"/>
          <w:szCs w:val="24"/>
        </w:rPr>
        <w:t xml:space="preserve"> – до 2-х минут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чтение: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Умение 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информацией (поисковое/просмотровое чтение).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Содержание текстов должно соответствовать возрастным особенностям и интересам обучающихся 6 классов, иметь образовательную и воспитательную ценность, воздействовать на эмоциональную сферу обучающихся. Независимо от вида чтения возможно использование двуязычного словаря.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Чтение с пониманием основного содержания текста – осуществляется на несложных аутентичных текстах с ориентацией на предметное содержание, выделяемое в 6 классах, включающих особенности быта, жизни, культуры стран изучаемого языка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Объем текстов для чтения – до 400 слов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Чтение с полным пониманием текста осуществляется на несложных аутентичных текстах, построенных в основном на изученном языковом материале. С использованием различных приемов смысловой переработки текстов (языковой догадки, выборочного перевода) и оценки полученной информации.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Объем текстов для чтения до – 250 слов.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Чтение с выборочным пониманием нужной или интересующей  информации осуществляется на  несложных аутентичных текстах разных жанров и предполагает умение просмотреть текст или несколько коротких текстов и выбрать </w:t>
      </w:r>
      <w:proofErr w:type="gramStart"/>
      <w:r w:rsidRPr="0088208C">
        <w:rPr>
          <w:color w:val="000000"/>
          <w:sz w:val="24"/>
          <w:szCs w:val="24"/>
        </w:rPr>
        <w:t>информацию</w:t>
      </w:r>
      <w:proofErr w:type="gramEnd"/>
      <w:r w:rsidRPr="0088208C">
        <w:rPr>
          <w:color w:val="000000"/>
          <w:sz w:val="24"/>
          <w:szCs w:val="24"/>
        </w:rPr>
        <w:t xml:space="preserve"> которая необходима или представляет интерес для обучающихся.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Объем текстов для чтения -  до 250 слов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письменная речь: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Овладение письменной речью предусматривает развитие следующих умений: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делать выписки из текста;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писать короткие поздравления с днем рождения, другими праздниками, выражать пожелания  (объемом до 30 слов, включая адрес).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Писать личное письмо с опорой на образец (расспрашивать адресата о его жизни, делах, сообщать тоже о себе, выражать благодарность, просьбы). </w:t>
      </w:r>
      <w:proofErr w:type="gramStart"/>
      <w:r w:rsidRPr="0088208C">
        <w:rPr>
          <w:color w:val="000000"/>
          <w:sz w:val="24"/>
          <w:szCs w:val="24"/>
        </w:rPr>
        <w:t>Объем личного письма до 50 слов включая</w:t>
      </w:r>
      <w:proofErr w:type="gramEnd"/>
      <w:r w:rsidRPr="0088208C">
        <w:rPr>
          <w:color w:val="000000"/>
          <w:sz w:val="24"/>
          <w:szCs w:val="24"/>
        </w:rPr>
        <w:t xml:space="preserve"> адрес.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Языковая компетенция (владение языковыми средствами):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графика и орфография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Фонетическая сторона речи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правильного ударения и интонации в словах и фразах, ритмико-интонационные навыки произношения различных типов предложений.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Лексическая сторона речи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К 500 лексическим </w:t>
      </w:r>
      <w:proofErr w:type="gramStart"/>
      <w:r w:rsidRPr="0088208C">
        <w:rPr>
          <w:color w:val="000000"/>
          <w:sz w:val="24"/>
          <w:szCs w:val="24"/>
        </w:rPr>
        <w:t>единицам</w:t>
      </w:r>
      <w:proofErr w:type="gramEnd"/>
      <w:r w:rsidRPr="0088208C">
        <w:rPr>
          <w:color w:val="000000"/>
          <w:sz w:val="24"/>
          <w:szCs w:val="24"/>
        </w:rPr>
        <w:t xml:space="preserve"> усвоенным в начальной школе, добавляется около 150 новых лексических </w:t>
      </w:r>
      <w:r w:rsidRPr="0088208C">
        <w:rPr>
          <w:color w:val="000000"/>
          <w:sz w:val="24"/>
          <w:szCs w:val="24"/>
        </w:rPr>
        <w:lastRenderedPageBreak/>
        <w:t>единиц, включающих устойчивые словосочетания, оценочную лексику, реплики – клише речевого этикета, отражающие культуру стран изучаемого языка.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Распознавание и использование интернациональных слов. (</w:t>
      </w:r>
      <w:proofErr w:type="spellStart"/>
      <w:r w:rsidRPr="0088208C">
        <w:rPr>
          <w:color w:val="000000"/>
          <w:sz w:val="24"/>
          <w:szCs w:val="24"/>
        </w:rPr>
        <w:t>doctor</w:t>
      </w:r>
      <w:proofErr w:type="spellEnd"/>
      <w:r w:rsidRPr="0088208C">
        <w:rPr>
          <w:color w:val="000000"/>
          <w:sz w:val="24"/>
          <w:szCs w:val="24"/>
        </w:rPr>
        <w:t xml:space="preserve">). Представления о синонимии, антонимии, лексической сочетаемости, многозначности.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      • Грамматическая сторона речи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Расширение объема значений грамматических средств, изученных в начальной школе, и овладение новыми грамматическими явлениями.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proofErr w:type="gramStart"/>
      <w:r w:rsidRPr="0088208C">
        <w:rPr>
          <w:color w:val="000000"/>
          <w:sz w:val="24"/>
          <w:szCs w:val="24"/>
        </w:rPr>
        <w:t xml:space="preserve"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порядке; предложения с начальным </w:t>
      </w:r>
      <w:proofErr w:type="spellStart"/>
      <w:r w:rsidRPr="0088208C">
        <w:rPr>
          <w:color w:val="000000"/>
          <w:sz w:val="24"/>
          <w:szCs w:val="24"/>
        </w:rPr>
        <w:t>It</w:t>
      </w:r>
      <w:proofErr w:type="spellEnd"/>
      <w:r w:rsidRPr="0088208C">
        <w:rPr>
          <w:color w:val="000000"/>
          <w:sz w:val="24"/>
          <w:szCs w:val="24"/>
        </w:rPr>
        <w:t xml:space="preserve"> и с начальным </w:t>
      </w:r>
      <w:proofErr w:type="spellStart"/>
      <w:r w:rsidRPr="0088208C">
        <w:rPr>
          <w:color w:val="000000"/>
          <w:sz w:val="24"/>
          <w:szCs w:val="24"/>
        </w:rPr>
        <w:t>There</w:t>
      </w:r>
      <w:proofErr w:type="spellEnd"/>
      <w:r w:rsidRPr="0088208C">
        <w:rPr>
          <w:color w:val="000000"/>
          <w:sz w:val="24"/>
          <w:szCs w:val="24"/>
        </w:rPr>
        <w:t xml:space="preserve"> + </w:t>
      </w:r>
      <w:proofErr w:type="spellStart"/>
      <w:r w:rsidRPr="0088208C">
        <w:rPr>
          <w:color w:val="000000"/>
          <w:sz w:val="24"/>
          <w:szCs w:val="24"/>
        </w:rPr>
        <w:t>to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be</w:t>
      </w:r>
      <w:proofErr w:type="spellEnd"/>
      <w:r w:rsidRPr="0088208C">
        <w:rPr>
          <w:color w:val="000000"/>
          <w:sz w:val="24"/>
          <w:szCs w:val="24"/>
        </w:rPr>
        <w:t xml:space="preserve">; сложноподчиненных предложений с сочинительными союзами, </w:t>
      </w:r>
      <w:proofErr w:type="spellStart"/>
      <w:r w:rsidRPr="0088208C">
        <w:rPr>
          <w:color w:val="000000"/>
          <w:sz w:val="24"/>
          <w:szCs w:val="24"/>
        </w:rPr>
        <w:t>and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but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or</w:t>
      </w:r>
      <w:proofErr w:type="spellEnd"/>
      <w:r w:rsidRPr="0088208C">
        <w:rPr>
          <w:color w:val="000000"/>
          <w:sz w:val="24"/>
          <w:szCs w:val="24"/>
        </w:rPr>
        <w:t>;</w:t>
      </w:r>
      <w:proofErr w:type="gramEnd"/>
      <w:r w:rsidRPr="0088208C">
        <w:rPr>
          <w:color w:val="000000"/>
          <w:sz w:val="24"/>
          <w:szCs w:val="24"/>
        </w:rPr>
        <w:t xml:space="preserve"> </w:t>
      </w:r>
      <w:proofErr w:type="gramStart"/>
      <w:r w:rsidRPr="0088208C">
        <w:rPr>
          <w:color w:val="000000"/>
          <w:sz w:val="24"/>
          <w:szCs w:val="24"/>
        </w:rPr>
        <w:t xml:space="preserve">сложноподчиненные  предложения с союзами и союзными словами </w:t>
      </w:r>
      <w:proofErr w:type="spellStart"/>
      <w:r w:rsidRPr="0088208C">
        <w:rPr>
          <w:color w:val="000000"/>
          <w:sz w:val="24"/>
          <w:szCs w:val="24"/>
        </w:rPr>
        <w:t>what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when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why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which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that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who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if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because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that’s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why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than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so</w:t>
      </w:r>
      <w:proofErr w:type="spellEnd"/>
      <w:r w:rsidRPr="0088208C">
        <w:rPr>
          <w:color w:val="000000"/>
          <w:sz w:val="24"/>
          <w:szCs w:val="24"/>
        </w:rPr>
        <w:t xml:space="preserve">; всех типов вопросительных предложений (общий, специальный, альтернативный, разделительный вопросы в </w:t>
      </w:r>
      <w:proofErr w:type="spellStart"/>
      <w:r w:rsidRPr="0088208C">
        <w:rPr>
          <w:color w:val="000000"/>
          <w:sz w:val="24"/>
          <w:szCs w:val="24"/>
        </w:rPr>
        <w:t>Present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Simple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Present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Progressive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Present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Perfect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Past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Simple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Future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Simple</w:t>
      </w:r>
      <w:proofErr w:type="spellEnd"/>
      <w:r w:rsidRPr="0088208C">
        <w:rPr>
          <w:color w:val="000000"/>
          <w:sz w:val="24"/>
          <w:szCs w:val="24"/>
        </w:rPr>
        <w:t>); побудительные предложения в утвердительной (</w:t>
      </w:r>
      <w:proofErr w:type="spellStart"/>
      <w:r w:rsidRPr="0088208C">
        <w:rPr>
          <w:color w:val="000000"/>
          <w:sz w:val="24"/>
          <w:szCs w:val="24"/>
        </w:rPr>
        <w:t>Be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careful</w:t>
      </w:r>
      <w:proofErr w:type="spellEnd"/>
      <w:r w:rsidRPr="0088208C">
        <w:rPr>
          <w:color w:val="000000"/>
          <w:sz w:val="24"/>
          <w:szCs w:val="24"/>
        </w:rPr>
        <w:t>!) и отрицательной (</w:t>
      </w:r>
      <w:proofErr w:type="spellStart"/>
      <w:r w:rsidRPr="0088208C">
        <w:rPr>
          <w:color w:val="000000"/>
          <w:sz w:val="24"/>
          <w:szCs w:val="24"/>
        </w:rPr>
        <w:t>Don’t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worry</w:t>
      </w:r>
      <w:proofErr w:type="spellEnd"/>
      <w:r w:rsidRPr="0088208C">
        <w:rPr>
          <w:color w:val="000000"/>
          <w:sz w:val="24"/>
          <w:szCs w:val="24"/>
        </w:rPr>
        <w:t>) форме</w:t>
      </w:r>
      <w:proofErr w:type="gramEnd"/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Знание признаков и навыки распознавания и употребления в речи конструкций с глаголами на –</w:t>
      </w:r>
      <w:proofErr w:type="spellStart"/>
      <w:r w:rsidRPr="0088208C">
        <w:rPr>
          <w:color w:val="000000"/>
          <w:sz w:val="24"/>
          <w:szCs w:val="24"/>
        </w:rPr>
        <w:t>ing</w:t>
      </w:r>
      <w:proofErr w:type="spellEnd"/>
      <w:r w:rsidRPr="0088208C">
        <w:rPr>
          <w:color w:val="000000"/>
          <w:sz w:val="24"/>
          <w:szCs w:val="24"/>
        </w:rPr>
        <w:t xml:space="preserve">; </w:t>
      </w:r>
      <w:proofErr w:type="spellStart"/>
      <w:r w:rsidRPr="0088208C">
        <w:rPr>
          <w:color w:val="000000"/>
          <w:sz w:val="24"/>
          <w:szCs w:val="24"/>
        </w:rPr>
        <w:t>to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be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going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to</w:t>
      </w:r>
      <w:proofErr w:type="spellEnd"/>
      <w:r w:rsidRPr="0088208C">
        <w:rPr>
          <w:color w:val="000000"/>
          <w:sz w:val="24"/>
          <w:szCs w:val="24"/>
        </w:rPr>
        <w:t xml:space="preserve"> (для выражения будущего действия);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Знание признаков 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proofErr w:type="spellStart"/>
      <w:r w:rsidRPr="0088208C">
        <w:rPr>
          <w:color w:val="000000"/>
          <w:sz w:val="24"/>
          <w:szCs w:val="24"/>
        </w:rPr>
        <w:t>Present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Past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Future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Simple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Present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Perfect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Present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Progressive</w:t>
      </w:r>
      <w:proofErr w:type="spellEnd"/>
      <w:r w:rsidRPr="0088208C">
        <w:rPr>
          <w:color w:val="000000"/>
          <w:sz w:val="24"/>
          <w:szCs w:val="24"/>
        </w:rPr>
        <w:t>);  модальных глаголов и их эквивалентов.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Навыки распознавания и употребления в речи определенного, неопределенного и нулевого артиклей; неисчисляемых и исчисляемых существительных (a </w:t>
      </w:r>
      <w:proofErr w:type="spellStart"/>
      <w:r w:rsidRPr="0088208C">
        <w:rPr>
          <w:color w:val="000000"/>
          <w:sz w:val="24"/>
          <w:szCs w:val="24"/>
        </w:rPr>
        <w:t>flower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snow</w:t>
      </w:r>
      <w:proofErr w:type="spellEnd"/>
      <w:r w:rsidRPr="0088208C">
        <w:rPr>
          <w:color w:val="000000"/>
          <w:sz w:val="24"/>
          <w:szCs w:val="24"/>
        </w:rPr>
        <w:t xml:space="preserve">)существительных с причастиями настоящего и прошедшего времени (a </w:t>
      </w:r>
      <w:proofErr w:type="spellStart"/>
      <w:r w:rsidRPr="0088208C">
        <w:rPr>
          <w:color w:val="000000"/>
          <w:sz w:val="24"/>
          <w:szCs w:val="24"/>
        </w:rPr>
        <w:t>writing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student</w:t>
      </w:r>
      <w:proofErr w:type="spellEnd"/>
      <w:r w:rsidRPr="0088208C">
        <w:rPr>
          <w:color w:val="000000"/>
          <w:sz w:val="24"/>
          <w:szCs w:val="24"/>
        </w:rPr>
        <w:t xml:space="preserve">, a </w:t>
      </w:r>
      <w:proofErr w:type="spellStart"/>
      <w:r w:rsidRPr="0088208C">
        <w:rPr>
          <w:color w:val="000000"/>
          <w:sz w:val="24"/>
          <w:szCs w:val="24"/>
        </w:rPr>
        <w:t>written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exercise</w:t>
      </w:r>
      <w:proofErr w:type="spellEnd"/>
      <w:r w:rsidRPr="0088208C">
        <w:rPr>
          <w:color w:val="000000"/>
          <w:sz w:val="24"/>
          <w:szCs w:val="24"/>
        </w:rPr>
        <w:t>); существительных в функции прилагательного (</w:t>
      </w:r>
      <w:proofErr w:type="spellStart"/>
      <w:r w:rsidRPr="0088208C">
        <w:rPr>
          <w:color w:val="000000"/>
          <w:sz w:val="24"/>
          <w:szCs w:val="24"/>
        </w:rPr>
        <w:t>art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gallery</w:t>
      </w:r>
      <w:proofErr w:type="spellEnd"/>
      <w:r w:rsidRPr="0088208C">
        <w:rPr>
          <w:color w:val="000000"/>
          <w:sz w:val="24"/>
          <w:szCs w:val="24"/>
        </w:rPr>
        <w:t>), степеней сравнения прилагательных, в том числе образованных не по правилу (</w:t>
      </w:r>
      <w:proofErr w:type="spellStart"/>
      <w:r w:rsidRPr="0088208C">
        <w:rPr>
          <w:color w:val="000000"/>
          <w:sz w:val="24"/>
          <w:szCs w:val="24"/>
        </w:rPr>
        <w:t>good</w:t>
      </w:r>
      <w:proofErr w:type="spellEnd"/>
      <w:r w:rsidRPr="0088208C">
        <w:rPr>
          <w:color w:val="000000"/>
          <w:sz w:val="24"/>
          <w:szCs w:val="24"/>
        </w:rPr>
        <w:t xml:space="preserve">- </w:t>
      </w:r>
      <w:proofErr w:type="spellStart"/>
      <w:r w:rsidRPr="0088208C">
        <w:rPr>
          <w:color w:val="000000"/>
          <w:sz w:val="24"/>
          <w:szCs w:val="24"/>
        </w:rPr>
        <w:t>better-the</w:t>
      </w:r>
      <w:proofErr w:type="spellEnd"/>
      <w:r w:rsidRPr="0088208C">
        <w:rPr>
          <w:color w:val="000000"/>
          <w:sz w:val="24"/>
          <w:szCs w:val="24"/>
        </w:rPr>
        <w:t xml:space="preserve"> </w:t>
      </w:r>
      <w:proofErr w:type="spellStart"/>
      <w:r w:rsidRPr="0088208C">
        <w:rPr>
          <w:color w:val="000000"/>
          <w:sz w:val="24"/>
          <w:szCs w:val="24"/>
        </w:rPr>
        <w:t>best</w:t>
      </w:r>
      <w:proofErr w:type="spellEnd"/>
      <w:r w:rsidRPr="0088208C">
        <w:rPr>
          <w:color w:val="000000"/>
          <w:sz w:val="24"/>
          <w:szCs w:val="24"/>
        </w:rPr>
        <w:t>); личных местоимений в именительном (</w:t>
      </w:r>
      <w:proofErr w:type="spellStart"/>
      <w:r w:rsidRPr="0088208C">
        <w:rPr>
          <w:color w:val="000000"/>
          <w:sz w:val="24"/>
          <w:szCs w:val="24"/>
        </w:rPr>
        <w:t>my</w:t>
      </w:r>
      <w:proofErr w:type="spellEnd"/>
      <w:r w:rsidRPr="0088208C">
        <w:rPr>
          <w:color w:val="000000"/>
          <w:sz w:val="24"/>
          <w:szCs w:val="24"/>
        </w:rPr>
        <w:t>) и объектном (</w:t>
      </w:r>
      <w:proofErr w:type="spellStart"/>
      <w:r w:rsidRPr="0088208C">
        <w:rPr>
          <w:color w:val="000000"/>
          <w:sz w:val="24"/>
          <w:szCs w:val="24"/>
        </w:rPr>
        <w:t>me</w:t>
      </w:r>
      <w:proofErr w:type="spellEnd"/>
      <w:r w:rsidRPr="0088208C">
        <w:rPr>
          <w:color w:val="000000"/>
          <w:sz w:val="24"/>
          <w:szCs w:val="24"/>
        </w:rPr>
        <w:t>) падежах. А так же в абсолютной форме (</w:t>
      </w:r>
      <w:proofErr w:type="spellStart"/>
      <w:r w:rsidRPr="0088208C">
        <w:rPr>
          <w:color w:val="000000"/>
          <w:sz w:val="24"/>
          <w:szCs w:val="24"/>
        </w:rPr>
        <w:t>mine</w:t>
      </w:r>
      <w:proofErr w:type="spellEnd"/>
      <w:r w:rsidRPr="0088208C">
        <w:rPr>
          <w:color w:val="000000"/>
          <w:sz w:val="24"/>
          <w:szCs w:val="24"/>
        </w:rPr>
        <w:t>); неопределенных местоимений (</w:t>
      </w:r>
      <w:proofErr w:type="spellStart"/>
      <w:r w:rsidRPr="0088208C">
        <w:rPr>
          <w:color w:val="000000"/>
          <w:sz w:val="24"/>
          <w:szCs w:val="24"/>
        </w:rPr>
        <w:t>some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any</w:t>
      </w:r>
      <w:proofErr w:type="spellEnd"/>
      <w:r w:rsidRPr="0088208C">
        <w:rPr>
          <w:color w:val="000000"/>
          <w:sz w:val="24"/>
          <w:szCs w:val="24"/>
        </w:rPr>
        <w:t xml:space="preserve">); количественных числительных свыше 100; порядковых числительных свыше 20.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Социокультурная компетенция: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Умение осуществлять межличностное и межкультурное общение используя знания элементов речевого  поведенческого этикета 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</w:t>
      </w:r>
      <w:proofErr w:type="gramStart"/>
      <w:r w:rsidRPr="0088208C">
        <w:rPr>
          <w:color w:val="000000"/>
          <w:sz w:val="24"/>
          <w:szCs w:val="24"/>
        </w:rPr>
        <w:t>обучающихся</w:t>
      </w:r>
      <w:proofErr w:type="gramEnd"/>
      <w:r w:rsidRPr="0088208C">
        <w:rPr>
          <w:color w:val="000000"/>
          <w:sz w:val="24"/>
          <w:szCs w:val="24"/>
        </w:rPr>
        <w:t xml:space="preserve"> на данном этапе включает знакомство с: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фамилиями и именами выдающихся людей в странах изучаемого языка;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оригинальными или адаптированными материалами детской поэзии и прозы;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с государственной символикой (флагом и его цветовой символикой, гимном, столицами стран изучаемого языка)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с традициями проведения праздников Рождества, Нового года, Пасхи в странах изучаемого языка;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словами английского языка вошедшими во многие языки мира, </w:t>
      </w:r>
      <w:proofErr w:type="gramStart"/>
      <w:r w:rsidRPr="0088208C">
        <w:rPr>
          <w:color w:val="000000"/>
          <w:sz w:val="24"/>
          <w:szCs w:val="24"/>
        </w:rPr>
        <w:t xml:space="preserve">( </w:t>
      </w:r>
      <w:proofErr w:type="gramEnd"/>
      <w:r w:rsidRPr="0088208C">
        <w:rPr>
          <w:color w:val="000000"/>
          <w:sz w:val="24"/>
          <w:szCs w:val="24"/>
        </w:rPr>
        <w:t>в том числе и в русский) и русскими словами вошедшими в лексикон английского языка.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    Предусматривается овладения умениями: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писать свое имя и фамилию, а также имена и фамилии своих родственников и друзей на английском языке.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правильно оформлять адрес на английском языке.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Компенсаторная компетенция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lastRenderedPageBreak/>
        <w:t>Совершенствуются умения: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переспрашивать, просить повторить, уточняя значение незнакомых слов;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использовать в качестве опоры при собственных </w:t>
      </w:r>
      <w:proofErr w:type="spellStart"/>
      <w:r w:rsidRPr="0088208C">
        <w:rPr>
          <w:color w:val="000000"/>
          <w:sz w:val="24"/>
          <w:szCs w:val="24"/>
        </w:rPr>
        <w:t>выска¬зываниях</w:t>
      </w:r>
      <w:proofErr w:type="spellEnd"/>
      <w:r w:rsidRPr="0088208C">
        <w:rPr>
          <w:color w:val="000000"/>
          <w:sz w:val="24"/>
          <w:szCs w:val="24"/>
        </w:rPr>
        <w:t xml:space="preserve"> ключевые слова, план к тексту, тематический </w:t>
      </w:r>
      <w:proofErr w:type="spellStart"/>
      <w:r w:rsidRPr="0088208C">
        <w:rPr>
          <w:color w:val="000000"/>
          <w:sz w:val="24"/>
          <w:szCs w:val="24"/>
        </w:rPr>
        <w:t>сло¬варь</w:t>
      </w:r>
      <w:proofErr w:type="spellEnd"/>
      <w:r w:rsidRPr="0088208C">
        <w:rPr>
          <w:color w:val="000000"/>
          <w:sz w:val="24"/>
          <w:szCs w:val="24"/>
        </w:rPr>
        <w:t xml:space="preserve"> и т. д.;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прогнозировать содержание текста на основе заголовка, предварительно поставленных вопросов;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догадываться о значении незнакомых слов по контексту, по используемым собеседником жестам и мимике;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>использовать синонимы, антонимы, описания явления, объекта при дефиците языковых средств.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В познавательной сфере: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proofErr w:type="gramStart"/>
      <w:r w:rsidRPr="0088208C">
        <w:rPr>
          <w:color w:val="000000"/>
          <w:sz w:val="24"/>
          <w:szCs w:val="24"/>
        </w:rPr>
        <w:t xml:space="preserve">• умение сравнивать языковые явления родного и иностранного языков на уровне отдельных грамматических явлений, слов, словосочетаний, предложений; </w:t>
      </w:r>
      <w:proofErr w:type="gramEnd"/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 владение приемами работы с текстом: умение пользоваться определенной стратегией чтения/</w:t>
      </w:r>
      <w:proofErr w:type="spellStart"/>
      <w:r w:rsidRPr="0088208C">
        <w:rPr>
          <w:color w:val="000000"/>
          <w:sz w:val="24"/>
          <w:szCs w:val="24"/>
        </w:rPr>
        <w:t>аудирования</w:t>
      </w:r>
      <w:proofErr w:type="spellEnd"/>
      <w:r w:rsidRPr="0088208C">
        <w:rPr>
          <w:color w:val="000000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умение действовать по образцу/аналогии при выполнении упражнений и составлении собственных высказываний в пределах тематики основной школы;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готовность и умение осуществлять индивидуальную и совместную проектную работу;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умение пользоваться справочным материалом (грамматическим и лингвострановедческим справочниками, двуязычным I1 толковым словарями, мультимедийными средствами);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владение способами и приемами дальнейшего самостоятельного изучения иностранных языков.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В ценностно-ориентационной сфере: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представление о языке как средстве выражения чувств, эмоций, основе культуры мышления;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представление о целостном </w:t>
      </w:r>
      <w:proofErr w:type="spellStart"/>
      <w:r w:rsidRPr="0088208C">
        <w:rPr>
          <w:color w:val="000000"/>
          <w:sz w:val="24"/>
          <w:szCs w:val="24"/>
        </w:rPr>
        <w:t>полиязычном</w:t>
      </w:r>
      <w:proofErr w:type="spellEnd"/>
      <w:r w:rsidRPr="0088208C">
        <w:rPr>
          <w:color w:val="000000"/>
          <w:sz w:val="24"/>
          <w:szCs w:val="24"/>
        </w:rPr>
        <w:t xml:space="preserve">, </w:t>
      </w:r>
      <w:proofErr w:type="spellStart"/>
      <w:r w:rsidRPr="0088208C">
        <w:rPr>
          <w:color w:val="000000"/>
          <w:sz w:val="24"/>
          <w:szCs w:val="24"/>
        </w:rPr>
        <w:t>поликультурпом</w:t>
      </w:r>
      <w:proofErr w:type="spellEnd"/>
      <w:r w:rsidRPr="0088208C">
        <w:rPr>
          <w:color w:val="000000"/>
          <w:sz w:val="24"/>
          <w:szCs w:val="24"/>
        </w:rPr>
        <w:t xml:space="preserve"> мире, осознание места и роли родного и иностранных языков</w:t>
      </w:r>
      <w:proofErr w:type="gramStart"/>
      <w:r w:rsidRPr="0088208C">
        <w:rPr>
          <w:color w:val="000000"/>
          <w:sz w:val="24"/>
          <w:szCs w:val="24"/>
        </w:rPr>
        <w:t xml:space="preserve"> В</w:t>
      </w:r>
      <w:proofErr w:type="gramEnd"/>
      <w:r w:rsidRPr="0088208C">
        <w:rPr>
          <w:color w:val="000000"/>
          <w:sz w:val="24"/>
          <w:szCs w:val="24"/>
        </w:rPr>
        <w:t xml:space="preserve"> этом мире как средства общения, познания, самореализации и социальной адаптации;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 туристических поездках, молодежных форумах.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 В эстетической сфере: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владение элементарными средствами выражения чувств и эмоций на иностранном языке;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стремление к знакомству с образцами художественного творчества на иностранном языке и средствами иностранного языка;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развитие чувства прекрасного в процессе обсуждения современных тенденций в живописи, музыке, литературе.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 В трудовой сфере: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умение рационально планировать свой учебный труд;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умение работать в соответствии с намеченным планом.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 В физической сфере: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• стремление вести здоровый образ жизни (режим труда и отдыха, питание, спорт, фитнес).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proofErr w:type="spellStart"/>
      <w:r w:rsidRPr="0088208C">
        <w:rPr>
          <w:color w:val="000000"/>
          <w:sz w:val="24"/>
          <w:szCs w:val="24"/>
        </w:rPr>
        <w:t>Общеучебные</w:t>
      </w:r>
      <w:proofErr w:type="spellEnd"/>
      <w:r w:rsidRPr="0088208C">
        <w:rPr>
          <w:color w:val="000000"/>
          <w:sz w:val="24"/>
          <w:szCs w:val="24"/>
        </w:rPr>
        <w:t xml:space="preserve"> умения и универсальные способы деятельности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lastRenderedPageBreak/>
        <w:t xml:space="preserve">Рабочая программа предусматривает формирование у обучающихся </w:t>
      </w:r>
      <w:proofErr w:type="spellStart"/>
      <w:r w:rsidRPr="0088208C">
        <w:rPr>
          <w:color w:val="000000"/>
          <w:sz w:val="24"/>
          <w:szCs w:val="24"/>
        </w:rPr>
        <w:t>общеучебных</w:t>
      </w:r>
      <w:proofErr w:type="spellEnd"/>
      <w:r w:rsidRPr="0088208C">
        <w:rPr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</w:t>
      </w:r>
      <w:proofErr w:type="gramStart"/>
      <w:r w:rsidRPr="0088208C">
        <w:rPr>
          <w:color w:val="000000"/>
          <w:sz w:val="24"/>
          <w:szCs w:val="24"/>
        </w:rPr>
        <w:t>обучающимся</w:t>
      </w:r>
      <w:proofErr w:type="gramEnd"/>
      <w:r w:rsidRPr="0088208C">
        <w:rPr>
          <w:color w:val="000000"/>
          <w:sz w:val="24"/>
          <w:szCs w:val="24"/>
        </w:rPr>
        <w:t xml:space="preserve">  6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 w:rsidRPr="0088208C">
        <w:rPr>
          <w:color w:val="000000"/>
          <w:sz w:val="24"/>
          <w:szCs w:val="24"/>
        </w:rPr>
        <w:t>слов</w:t>
      </w:r>
      <w:proofErr w:type="gramEnd"/>
      <w:r w:rsidRPr="0088208C">
        <w:rPr>
          <w:color w:val="000000"/>
          <w:sz w:val="24"/>
          <w:szCs w:val="24"/>
        </w:rPr>
        <w:t xml:space="preserve"> при работе с текстом, их </w:t>
      </w:r>
      <w:proofErr w:type="spellStart"/>
      <w:r w:rsidRPr="0088208C">
        <w:rPr>
          <w:color w:val="000000"/>
          <w:sz w:val="24"/>
          <w:szCs w:val="24"/>
        </w:rPr>
        <w:t>семантизация</w:t>
      </w:r>
      <w:proofErr w:type="spellEnd"/>
      <w:r w:rsidRPr="0088208C">
        <w:rPr>
          <w:color w:val="000000"/>
          <w:sz w:val="24"/>
          <w:szCs w:val="24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 и </w:t>
      </w:r>
      <w:proofErr w:type="spellStart"/>
      <w:r w:rsidRPr="0088208C">
        <w:rPr>
          <w:color w:val="000000"/>
          <w:sz w:val="24"/>
          <w:szCs w:val="24"/>
        </w:rPr>
        <w:t>интернет-ресурсами</w:t>
      </w:r>
      <w:proofErr w:type="spellEnd"/>
      <w:r w:rsidRPr="0088208C">
        <w:rPr>
          <w:color w:val="000000"/>
          <w:sz w:val="24"/>
          <w:szCs w:val="24"/>
        </w:rPr>
        <w:t xml:space="preserve">; участвовать в проектной деятельности </w:t>
      </w:r>
      <w:proofErr w:type="spellStart"/>
      <w:r w:rsidRPr="0088208C">
        <w:rPr>
          <w:color w:val="000000"/>
          <w:sz w:val="24"/>
          <w:szCs w:val="24"/>
        </w:rPr>
        <w:t>межпредметного</w:t>
      </w:r>
      <w:proofErr w:type="spellEnd"/>
      <w:r w:rsidRPr="0088208C">
        <w:rPr>
          <w:color w:val="000000"/>
          <w:sz w:val="24"/>
          <w:szCs w:val="24"/>
        </w:rPr>
        <w:t xml:space="preserve"> характера.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Специальные учебные умения.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 xml:space="preserve">Формируются и совершенствуются умения: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находить ключевые слова и социокультурные реалии при работе с текстом;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</w:r>
      <w:proofErr w:type="spellStart"/>
      <w:r w:rsidRPr="0088208C">
        <w:rPr>
          <w:color w:val="000000"/>
          <w:sz w:val="24"/>
          <w:szCs w:val="24"/>
        </w:rPr>
        <w:t>семантизировать</w:t>
      </w:r>
      <w:proofErr w:type="spellEnd"/>
      <w:r w:rsidRPr="0088208C">
        <w:rPr>
          <w:color w:val="000000"/>
          <w:sz w:val="24"/>
          <w:szCs w:val="24"/>
        </w:rPr>
        <w:t xml:space="preserve"> слова на основе языковой догадки;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осуществлять словообразовательный анализ;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выборочно использовать перевод; </w:t>
      </w:r>
    </w:p>
    <w:p w:rsidR="00666C8C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пользоваться двуязычным и толковым словарями; </w:t>
      </w:r>
    </w:p>
    <w:p w:rsidR="00D7435A" w:rsidRPr="0088208C" w:rsidRDefault="00666C8C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color w:val="000000"/>
          <w:sz w:val="24"/>
          <w:szCs w:val="24"/>
        </w:rPr>
        <w:t>•</w:t>
      </w:r>
      <w:r w:rsidRPr="0088208C">
        <w:rPr>
          <w:color w:val="000000"/>
          <w:sz w:val="24"/>
          <w:szCs w:val="24"/>
        </w:rPr>
        <w:tab/>
        <w:t xml:space="preserve">участвовать в проектной деятельности </w:t>
      </w:r>
      <w:proofErr w:type="spellStart"/>
      <w:r w:rsidRPr="0088208C">
        <w:rPr>
          <w:color w:val="000000"/>
          <w:sz w:val="24"/>
          <w:szCs w:val="24"/>
        </w:rPr>
        <w:t>межпредметного</w:t>
      </w:r>
      <w:proofErr w:type="spellEnd"/>
      <w:r w:rsidRPr="0088208C">
        <w:rPr>
          <w:color w:val="000000"/>
          <w:sz w:val="24"/>
          <w:szCs w:val="24"/>
        </w:rPr>
        <w:t xml:space="preserve"> характера.</w:t>
      </w:r>
    </w:p>
    <w:p w:rsidR="006D7497" w:rsidRPr="0088208C" w:rsidRDefault="006D7497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</w:p>
    <w:p w:rsidR="006D7497" w:rsidRPr="0088208C" w:rsidRDefault="006D7497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</w:p>
    <w:p w:rsidR="006D7497" w:rsidRPr="0088208C" w:rsidRDefault="006D7497" w:rsidP="00666C8C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</w:p>
    <w:p w:rsidR="00E73CF6" w:rsidRPr="0088208C" w:rsidRDefault="00E73CF6" w:rsidP="00E73CF6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88208C">
        <w:rPr>
          <w:sz w:val="24"/>
          <w:szCs w:val="24"/>
        </w:rPr>
        <w:t xml:space="preserve">               </w:t>
      </w:r>
      <w:r w:rsidRPr="0088208C">
        <w:rPr>
          <w:b/>
          <w:sz w:val="24"/>
          <w:szCs w:val="24"/>
        </w:rPr>
        <w:t xml:space="preserve"> В 6 классе предусмотрены на следующих уроках задания с использованием НРК (национально-регионального компонента)</w:t>
      </w:r>
    </w:p>
    <w:p w:rsidR="00E73CF6" w:rsidRPr="0088208C" w:rsidRDefault="00E73CF6" w:rsidP="00E73CF6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1"/>
        <w:tblW w:w="0" w:type="auto"/>
        <w:tblInd w:w="1242" w:type="dxa"/>
        <w:tblLook w:val="04A0" w:firstRow="1" w:lastRow="0" w:firstColumn="1" w:lastColumn="0" w:noHBand="0" w:noVBand="1"/>
      </w:tblPr>
      <w:tblGrid>
        <w:gridCol w:w="851"/>
        <w:gridCol w:w="992"/>
        <w:gridCol w:w="4678"/>
        <w:gridCol w:w="6095"/>
      </w:tblGrid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b/>
                <w:sz w:val="24"/>
                <w:szCs w:val="24"/>
              </w:rPr>
              <w:t>Урока по плану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 xml:space="preserve"> Тема урока     </w:t>
            </w: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НРК                                                                                                            </w:t>
            </w: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 №8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Чудеса природы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Башкортостан </w:t>
            </w:r>
            <w:proofErr w:type="gramStart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–м</w:t>
            </w:r>
            <w:proofErr w:type="gramEnd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ой красивый край.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№13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Жизнь в городе и сельской местности.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История моего родного города Учалы.</w:t>
            </w: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№16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Праздники в Великобритании и России.</w:t>
            </w: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Праздники и обычаи башкирского народа.</w:t>
            </w: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№3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Стоунхендж.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Ахуновские</w:t>
            </w:r>
            <w:proofErr w:type="spellEnd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менгири</w:t>
            </w:r>
            <w:proofErr w:type="spellEnd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№9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Прием пищи (завтрак, обед, ужин).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Национальные блюда башкир.</w:t>
            </w: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 №20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Проект «Особенное блюдо на рождество»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Проект «Блюда башкирского народа.</w:t>
            </w:r>
          </w:p>
        </w:tc>
      </w:tr>
      <w:tr w:rsidR="00E73CF6" w:rsidRPr="0088208C" w:rsidTr="0088208C">
        <w:trPr>
          <w:trHeight w:val="373"/>
        </w:trPr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№6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Символы</w:t>
            </w:r>
            <w:proofErr w:type="spellEnd"/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Великобритании</w:t>
            </w:r>
            <w:proofErr w:type="spellEnd"/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Символы Башкортостана.</w:t>
            </w:r>
          </w:p>
        </w:tc>
      </w:tr>
      <w:tr w:rsidR="00E73CF6" w:rsidRPr="0088208C" w:rsidTr="0088208C">
        <w:trPr>
          <w:trHeight w:val="373"/>
        </w:trPr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 №17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Выдающиеся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люди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англоговорящих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стран</w:t>
            </w:r>
            <w:proofErr w:type="spellEnd"/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Выдающиеся люди моего края.</w:t>
            </w: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 №9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Английские</w:t>
            </w:r>
            <w:proofErr w:type="spellEnd"/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Города</w:t>
            </w:r>
            <w:proofErr w:type="spellEnd"/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Уфа – наша столица.</w:t>
            </w: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 №3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Заметка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походе</w:t>
            </w:r>
            <w:proofErr w:type="spellEnd"/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Давайте посетим пещеру </w:t>
            </w: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Шульганташ</w:t>
            </w:r>
            <w:proofErr w:type="spellEnd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 №14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Семейный праздник.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Традиции башкирской семьи.</w:t>
            </w:r>
          </w:p>
        </w:tc>
      </w:tr>
      <w:tr w:rsidR="00E73CF6" w:rsidRPr="0088208C" w:rsidTr="0088208C">
        <w:tc>
          <w:tcPr>
            <w:tcW w:w="851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 №24</w:t>
            </w:r>
          </w:p>
        </w:tc>
        <w:tc>
          <w:tcPr>
            <w:tcW w:w="4678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Чтение сказки «Кот, гуляющий сам по себе»</w:t>
            </w:r>
          </w:p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73CF6" w:rsidRPr="0088208C" w:rsidRDefault="00E73CF6" w:rsidP="0088208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Любимые сказки моего народа.</w:t>
            </w:r>
          </w:p>
        </w:tc>
      </w:tr>
    </w:tbl>
    <w:p w:rsidR="006D7497" w:rsidRPr="0088208C" w:rsidRDefault="006D7497" w:rsidP="00666C8C">
      <w:pPr>
        <w:pStyle w:val="Style12"/>
        <w:spacing w:line="100" w:lineRule="atLeast"/>
        <w:ind w:firstLine="0"/>
        <w:rPr>
          <w:sz w:val="24"/>
          <w:szCs w:val="24"/>
        </w:rPr>
      </w:pPr>
      <w:bookmarkStart w:id="0" w:name="_GoBack"/>
      <w:bookmarkEnd w:id="0"/>
    </w:p>
    <w:p w:rsidR="00D7435A" w:rsidRPr="0088208C" w:rsidRDefault="00D7435A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08C">
        <w:rPr>
          <w:rStyle w:val="FontStyle17"/>
          <w:rFonts w:eastAsia="Times New Roman"/>
          <w:b w:val="0"/>
          <w:bCs w:val="0"/>
          <w:sz w:val="24"/>
          <w:szCs w:val="24"/>
        </w:rPr>
        <w:t xml:space="preserve">                                                                                      </w:t>
      </w:r>
      <w:r w:rsidRPr="0088208C">
        <w:rPr>
          <w:rStyle w:val="FontStyle17"/>
          <w:rFonts w:eastAsia="Times New Roman"/>
          <w:sz w:val="24"/>
          <w:szCs w:val="24"/>
        </w:rPr>
        <w:t xml:space="preserve"> 5.Содержание учебного предмета</w:t>
      </w:r>
    </w:p>
    <w:tbl>
      <w:tblPr>
        <w:tblW w:w="14992" w:type="dxa"/>
        <w:tblLayout w:type="fixed"/>
        <w:tblLook w:val="0000" w:firstRow="0" w:lastRow="0" w:firstColumn="0" w:lastColumn="0" w:noHBand="0" w:noVBand="0"/>
      </w:tblPr>
      <w:tblGrid>
        <w:gridCol w:w="1242"/>
        <w:gridCol w:w="3402"/>
        <w:gridCol w:w="8789"/>
        <w:gridCol w:w="1559"/>
      </w:tblGrid>
      <w:tr w:rsidR="00D7435A" w:rsidRPr="0088208C" w:rsidTr="006D7497">
        <w:trPr>
          <w:trHeight w:val="72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5411C5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  <w:r w:rsidR="00D7435A" w:rsidRPr="00882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D7435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Блочная тема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6D749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Темы раздел</w:t>
            </w:r>
            <w:r w:rsidR="00D7435A" w:rsidRPr="008820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D7435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73CF6" w:rsidRPr="0088208C" w:rsidTr="0088208C">
        <w:trPr>
          <w:trHeight w:val="461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E73CF6" w:rsidRPr="0088208C" w:rsidRDefault="00E73CF6" w:rsidP="0088208C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3CF6" w:rsidRPr="0088208C" w:rsidRDefault="00E73CF6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1.Начинаем работу международного клуба исследователей.</w:t>
            </w:r>
          </w:p>
          <w:p w:rsidR="00E73CF6" w:rsidRPr="0088208C" w:rsidRDefault="00E73CF6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88208C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2.Совместное времяпровождение.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6D7497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8820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Добро пожаловать в международный клуб исследователей.</w:t>
            </w:r>
          </w:p>
          <w:p w:rsidR="00E73CF6" w:rsidRPr="0088208C" w:rsidRDefault="00E73CF6" w:rsidP="006D7497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8820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Встречаем новых друзей.</w:t>
            </w:r>
          </w:p>
          <w:p w:rsidR="00E73CF6" w:rsidRPr="0088208C" w:rsidRDefault="00E73CF6" w:rsidP="006D7497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8820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Говорим о чудесах света.</w:t>
            </w:r>
          </w:p>
          <w:p w:rsidR="00E73CF6" w:rsidRPr="0088208C" w:rsidRDefault="00E73CF6" w:rsidP="006D7497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8820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Проживание в английской семье.</w:t>
            </w:r>
          </w:p>
          <w:p w:rsidR="00E73CF6" w:rsidRPr="0088208C" w:rsidRDefault="00E73CF6" w:rsidP="006D7497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8820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«Мой дом – моя крепость».</w:t>
            </w:r>
          </w:p>
          <w:p w:rsidR="00E73CF6" w:rsidRPr="0088208C" w:rsidRDefault="00E73CF6" w:rsidP="006D7497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8820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Важные даты в жизни англичан.</w:t>
            </w:r>
          </w:p>
          <w:p w:rsidR="00E73CF6" w:rsidRPr="0088208C" w:rsidRDefault="00E73CF6" w:rsidP="006D7497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8820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Читаем по-английски.</w:t>
            </w:r>
          </w:p>
          <w:p w:rsidR="00E73CF6" w:rsidRPr="0088208C" w:rsidRDefault="00E73CF6" w:rsidP="006D7497">
            <w:pPr>
              <w:widowControl w:val="0"/>
              <w:numPr>
                <w:ilvl w:val="0"/>
                <w:numId w:val="17"/>
              </w:num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8820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Выступаем на «международной конференции.</w:t>
            </w: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6D7497">
            <w:pPr>
              <w:pStyle w:val="13"/>
              <w:numPr>
                <w:ilvl w:val="0"/>
                <w:numId w:val="8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Наслаждаемся выходными днями.</w:t>
            </w:r>
          </w:p>
          <w:p w:rsidR="00E73CF6" w:rsidRPr="0088208C" w:rsidRDefault="00E73CF6" w:rsidP="006D7497">
            <w:pPr>
              <w:pStyle w:val="13"/>
              <w:numPr>
                <w:ilvl w:val="0"/>
                <w:numId w:val="8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Говорим о животных.</w:t>
            </w:r>
          </w:p>
          <w:p w:rsidR="00E73CF6" w:rsidRPr="0088208C" w:rsidRDefault="00E73CF6" w:rsidP="006D7497">
            <w:pPr>
              <w:pStyle w:val="13"/>
              <w:numPr>
                <w:ilvl w:val="0"/>
                <w:numId w:val="8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Угощаем!</w:t>
            </w:r>
          </w:p>
          <w:p w:rsidR="00E73CF6" w:rsidRPr="0088208C" w:rsidRDefault="00E73CF6" w:rsidP="006D7497">
            <w:pPr>
              <w:pStyle w:val="13"/>
              <w:numPr>
                <w:ilvl w:val="0"/>
                <w:numId w:val="8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Говорим о британских школах.</w:t>
            </w:r>
          </w:p>
          <w:p w:rsidR="00E73CF6" w:rsidRPr="0088208C" w:rsidRDefault="00E73CF6" w:rsidP="006D7497">
            <w:pPr>
              <w:pStyle w:val="13"/>
              <w:numPr>
                <w:ilvl w:val="0"/>
                <w:numId w:val="8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Читаем по-английски.</w:t>
            </w:r>
          </w:p>
          <w:p w:rsidR="00E73CF6" w:rsidRPr="0088208C" w:rsidRDefault="00E73CF6" w:rsidP="006D7497">
            <w:pPr>
              <w:numPr>
                <w:ilvl w:val="0"/>
                <w:numId w:val="8"/>
              </w:numPr>
              <w:spacing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Готовим рождественское блюдо.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6D749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E73CF6" w:rsidRPr="0088208C" w:rsidRDefault="00E73CF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CF6" w:rsidRPr="0088208C" w:rsidRDefault="00E73CF6" w:rsidP="0088208C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5A" w:rsidRPr="0088208C" w:rsidTr="006D7497">
        <w:trPr>
          <w:trHeight w:val="235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D7435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5A" w:rsidRPr="0088208C" w:rsidRDefault="00D7435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D7435A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5A" w:rsidRPr="0088208C" w:rsidRDefault="006D7497" w:rsidP="006D749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3.Узнаем больше о стране изучаемого языка.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D7435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97" w:rsidRPr="0088208C" w:rsidRDefault="006D7497" w:rsidP="006D7497">
            <w:pPr>
              <w:pStyle w:val="13"/>
              <w:numPr>
                <w:ilvl w:val="0"/>
                <w:numId w:val="9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Участие в международном  Интернет - проекте.</w:t>
            </w:r>
          </w:p>
          <w:p w:rsidR="006D7497" w:rsidRPr="0088208C" w:rsidRDefault="006D7497" w:rsidP="006D7497">
            <w:pPr>
              <w:pStyle w:val="13"/>
              <w:numPr>
                <w:ilvl w:val="0"/>
                <w:numId w:val="9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Что вы знаете об Объединенном королевстве Великобритании и Северной Ирландии?</w:t>
            </w:r>
          </w:p>
          <w:p w:rsidR="006D7497" w:rsidRPr="0088208C" w:rsidRDefault="006D7497" w:rsidP="006D7497">
            <w:pPr>
              <w:pStyle w:val="13"/>
              <w:numPr>
                <w:ilvl w:val="0"/>
                <w:numId w:val="9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Давайте организуем поездку в Англию!</w:t>
            </w:r>
          </w:p>
          <w:p w:rsidR="006D7497" w:rsidRPr="0088208C" w:rsidRDefault="006D7497" w:rsidP="006D7497">
            <w:pPr>
              <w:pStyle w:val="13"/>
              <w:numPr>
                <w:ilvl w:val="0"/>
                <w:numId w:val="9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Наслаждаемся сельской местностью Уэльса и Северной Ирландии.</w:t>
            </w:r>
          </w:p>
          <w:p w:rsidR="006D7497" w:rsidRPr="0088208C" w:rsidRDefault="006D7497" w:rsidP="006D7497">
            <w:pPr>
              <w:pStyle w:val="13"/>
              <w:numPr>
                <w:ilvl w:val="0"/>
                <w:numId w:val="9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Собираемся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посетить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Шотландию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D7497" w:rsidRPr="0088208C" w:rsidRDefault="006D7497" w:rsidP="006D7497">
            <w:pPr>
              <w:pStyle w:val="13"/>
              <w:numPr>
                <w:ilvl w:val="0"/>
                <w:numId w:val="9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Что вы знаете об известных людях Великобритании?</w:t>
            </w:r>
          </w:p>
          <w:p w:rsidR="006D7497" w:rsidRPr="0088208C" w:rsidRDefault="006D7497" w:rsidP="006D7497">
            <w:pPr>
              <w:pStyle w:val="13"/>
              <w:numPr>
                <w:ilvl w:val="0"/>
                <w:numId w:val="9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Проведение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досуга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7435A" w:rsidRPr="0088208C" w:rsidRDefault="006D7497" w:rsidP="006D7497">
            <w:pPr>
              <w:numPr>
                <w:ilvl w:val="0"/>
                <w:numId w:val="9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Читаем ради удовольствия книги на английском языке.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D7435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5A" w:rsidRPr="0088208C" w:rsidRDefault="00D7435A" w:rsidP="006D749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497" w:rsidRPr="00882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7435A" w:rsidRPr="0088208C" w:rsidTr="006D7497">
        <w:trPr>
          <w:trHeight w:val="183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D7435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5A" w:rsidRPr="0088208C" w:rsidRDefault="005411C5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7497" w:rsidRPr="0088208C" w:rsidRDefault="006D7497" w:rsidP="006D749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5A" w:rsidRPr="0088208C" w:rsidRDefault="006D7497" w:rsidP="006D749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4.Приключенческие </w:t>
            </w: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каникулы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D7435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97" w:rsidRPr="0088208C" w:rsidRDefault="006D7497" w:rsidP="006D7497">
            <w:pPr>
              <w:pStyle w:val="13"/>
              <w:numPr>
                <w:ilvl w:val="0"/>
                <w:numId w:val="10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Не хотел ли бы ты испытать вкус приключений?</w:t>
            </w:r>
          </w:p>
          <w:p w:rsidR="006D7497" w:rsidRPr="0088208C" w:rsidRDefault="006D7497" w:rsidP="006D7497">
            <w:pPr>
              <w:pStyle w:val="13"/>
              <w:numPr>
                <w:ilvl w:val="0"/>
                <w:numId w:val="10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Поговорим о великих исследователях мира.</w:t>
            </w:r>
          </w:p>
          <w:p w:rsidR="006D7497" w:rsidRPr="0088208C" w:rsidRDefault="006D7497" w:rsidP="006D7497">
            <w:pPr>
              <w:pStyle w:val="13"/>
              <w:numPr>
                <w:ilvl w:val="0"/>
                <w:numId w:val="10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Какие виды спорта в Великобритании и России ты наешь?</w:t>
            </w:r>
          </w:p>
          <w:p w:rsidR="006D7497" w:rsidRPr="0088208C" w:rsidRDefault="006D7497" w:rsidP="006D7497">
            <w:pPr>
              <w:pStyle w:val="13"/>
              <w:numPr>
                <w:ilvl w:val="0"/>
                <w:numId w:val="10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Исследуем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водные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бассейны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мира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7435A" w:rsidRPr="0088208C" w:rsidRDefault="006D7497" w:rsidP="006D7497">
            <w:pPr>
              <w:pStyle w:val="13"/>
              <w:numPr>
                <w:ilvl w:val="0"/>
                <w:numId w:val="10"/>
              </w:num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Добро пожаловать на фестивали и праздники Великобритании и России!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5A" w:rsidRPr="0088208C" w:rsidRDefault="00D7435A" w:rsidP="006D749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97" w:rsidRPr="0088208C" w:rsidRDefault="006D7497" w:rsidP="006D749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4086" w:rsidRPr="0088208C" w:rsidTr="00684086">
        <w:trPr>
          <w:trHeight w:val="98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086" w:rsidRPr="0088208C" w:rsidRDefault="0068408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086" w:rsidRPr="0088208C" w:rsidRDefault="00684086" w:rsidP="006D749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086" w:rsidRPr="0088208C" w:rsidRDefault="0068408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086" w:rsidRPr="0088208C" w:rsidRDefault="00684086" w:rsidP="006D749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102 часа</w:t>
            </w:r>
          </w:p>
        </w:tc>
      </w:tr>
    </w:tbl>
    <w:p w:rsidR="008978CC" w:rsidRPr="0088208C" w:rsidRDefault="008978C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8208C" w:rsidRPr="0088208C" w:rsidRDefault="0088208C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7435A" w:rsidRPr="0088208C" w:rsidRDefault="00D7435A" w:rsidP="00A32D60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b/>
          <w:sz w:val="24"/>
          <w:szCs w:val="24"/>
        </w:rPr>
        <w:lastRenderedPageBreak/>
        <w:t>6.Тематическое планирование</w:t>
      </w:r>
    </w:p>
    <w:p w:rsidR="00A32D60" w:rsidRPr="0088208C" w:rsidRDefault="00A32D60" w:rsidP="00A32D60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0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49"/>
        <w:gridCol w:w="567"/>
        <w:gridCol w:w="1417"/>
        <w:gridCol w:w="1701"/>
        <w:gridCol w:w="4678"/>
        <w:gridCol w:w="2693"/>
        <w:gridCol w:w="2410"/>
        <w:gridCol w:w="992"/>
      </w:tblGrid>
      <w:tr w:rsidR="00A26585" w:rsidRPr="0088208C" w:rsidTr="00B65E4B">
        <w:trPr>
          <w:trHeight w:val="49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кол-во</w:t>
            </w:r>
            <w:proofErr w:type="spellEnd"/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тема урока,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тип</w:t>
            </w:r>
            <w:proofErr w:type="spellEnd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планируемые результаты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</w:tr>
      <w:tr w:rsidR="00A26585" w:rsidRPr="0088208C" w:rsidTr="00B65E4B">
        <w:trPr>
          <w:trHeight w:val="8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предметные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A26585" w:rsidRPr="0088208C" w:rsidRDefault="00A2658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26585" w:rsidRPr="0088208C" w:rsidTr="00B65E4B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Знакомство 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 членами международного клуба путешественников.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урок-исследование.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22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Слушать тексты диалогического характера с полным пониманием; соотносить их с картинками;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восстанавливать диалоги путем добавления пропущенных слов и словосочетаний.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Разыгрывать этикетные диалоги (диалоги-знакомства) по ролям.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Находить на карте и называть страны, из которых приехали члены детского международного клуба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путешественников. 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Рассказывать о том, какую страну хотелось бы посетить, объясняя свой выбор.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с пониманием основного содержания небольшие тексты страноведческого характера,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включающие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некоторое количество незнакомых слов.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Умеют выбирать смысловые единицы текста и устанавливать отношения между ними; заменяют термины определениями; выполняют операции со знаками и символами. Самостоятельно создают алгоритмы деятельности при решении проблем творческого и поискового характера; формирование учебной компетенции: овладение методическим аппаратом учебника,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по критериям.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Принимают познавательную цель, сохраняют ее при выполнении учебных действий, регулируют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весь процесс их выполнения и четко выполняют требования познавательной задачи; составляют план и последовательность действий.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Обмениваются знаниями между членами группы для принятия эффективных совместных решений; проявляют готовность к обсуждению разных точек зрения и выработке общей (групповой) позиции.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Имеют желание учится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, понимают значение знаний для человека и принимают его, правильно идентифицируют себя с позицией учащегося.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2/09</w:t>
            </w:r>
          </w:p>
        </w:tc>
      </w:tr>
      <w:tr w:rsidR="00A26585" w:rsidRPr="0088208C" w:rsidTr="00B65E4B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Электронное письмо.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изучений нового материала;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путешествие.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23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Понимать на слух основное содержание текста о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международном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клубе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путешественников, выделяя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запрашиваемую информацию.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Описывать членов детского клуба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путешественников (внешность; одежда; страна проживания), с опорой на план.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Читать небольшой текст (электронное письмо)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полным пониманием; отвечать на вопросы по содержанию текста.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5/09</w:t>
            </w:r>
          </w:p>
        </w:tc>
      </w:tr>
      <w:tr w:rsidR="00A26585" w:rsidRPr="0088208C" w:rsidTr="00B65E4B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Личная анкета члена международного клуба путешественников.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первичного предъявления новых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24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Понимать на слух в прослушанном тексте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(телефонном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разговоре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) запрашиваемую информацию. 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Сообщать информацию личного характера, отвечая на вопросы собеседника. Сравнивать и обобщать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полученную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в беседе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информацию. Рассказывать о себе (хобби, свободное время)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опорой на речевые образцы. 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с полным пониманием тексты, представленные в форме анкеты; находить в них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запрашиваемую информацию; сравнивать и обобщать полученную информацию. 4. Заполнять анкету, сообщая личную информацию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 себе.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8/09</w:t>
            </w:r>
          </w:p>
        </w:tc>
      </w:tr>
      <w:tr w:rsidR="00A26585" w:rsidRPr="0088208C" w:rsidTr="00B65E4B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Путешествие (на велосипеде, машине, пешком)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первичного предъявления нового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рок-диалог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25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Понимать на слух основное содержание текста (рассказа юного путешественника о своей семье и</w:t>
            </w:r>
            <w:proofErr w:type="gramEnd"/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своем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хобби); выделять в тексте запрашиваемую информацию.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Понимать на слух основное содержание несложных произведений фольклора (лимериков) с опорой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рисунки.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те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кст стр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ановедческого характера, восстанавливая целостность текста путем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сопоставления вопросов и ответов.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Вести диалог-расспрос, запрашивая интересующую информацию (о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путешествиях).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Рассуждать о достоинствах и недостатках путешествия на велосипеде (с опорой на речевые образцы).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345C2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Восстанавливают предметную ситуацию, описанную в задаче, путем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переформулирования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упрощенного пересказа текста, с выделением только существенной для решения задачи информации; выбирают обобщенные стратегии решения задачи; формирование ученой компетенции: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пользование учебным каталогом.</w:t>
            </w:r>
          </w:p>
          <w:p w:rsidR="00A26585" w:rsidRPr="0088208C" w:rsidRDefault="00A26585" w:rsidP="00345C2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Предвосхищают временные характеристики достижения результата (когда будет результат?); выделяют и осознают то, что уже усвоено и что еще подлежит усвоению, осознают качество и уровень усвоения.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: Проявляют готовность адекватно реагировать на нужды других, оказывать помощь и эмоциональную поддержку партнерам; описывают содержание совершаемых действий с целью ориентировки предметно-практической или иной деятельности.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Осознают  роль языка и речи в жизни людей; примеряют на себя роль социально активной, мобильной, толерантной и адаптивной личности; имеют желание учиться.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9/09</w:t>
            </w:r>
          </w:p>
        </w:tc>
      </w:tr>
      <w:tr w:rsidR="00A26585" w:rsidRPr="0088208C" w:rsidTr="00B65E4B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Диалоги о путешествии.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26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 на слух в прослушанном тексте (беседе) запрашиваемую информацию.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2. Разыгрывать восстановленные диалоги. Вести диалог-расспрос, запрашивая интересующую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информацию; обобщать полученную информацию.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с полным пониманием текст, построенный на знакомом языковом материале;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восстанавливать текст, вставляя пропущенные слова; находить в тексте запрашиваемую информацию.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4. Заполнять таблицу в соответствии с полученной информацией.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13/09</w:t>
            </w:r>
          </w:p>
        </w:tc>
      </w:tr>
      <w:tr w:rsidR="00A26585" w:rsidRPr="0088208C" w:rsidTr="00B65E4B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Каникулы.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и обобщения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27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Рассказывать о каникулах: наиболее интересном способе их проведения (с опорой на речевые</w:t>
            </w:r>
            <w:proofErr w:type="gramEnd"/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образцы), используя аргументацию.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Описывать фотографию, сделанную во время каникул, с опорой на план.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текст с полным пониманием, восстанавливать целостность текста в соответствии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 нормами оформления письма, принятыми в англоязычных странах; находить в тексте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запрашиваемую информацию.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16/09</w:t>
            </w:r>
          </w:p>
        </w:tc>
      </w:tr>
      <w:tr w:rsidR="00A26585" w:rsidRPr="0088208C" w:rsidTr="00B65E4B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Чудеса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природы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 xml:space="preserve">Урок первичного предъявления нового </w:t>
            </w:r>
            <w:proofErr w:type="spellStart"/>
            <w:r w:rsidRPr="00882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  <w:proofErr w:type="gramStart"/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рок-диалог</w:t>
            </w:r>
            <w:proofErr w:type="spellEnd"/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1. Рассказывать об одном из чудес природы, используя информацию из прочитанного текста.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Читать с пониманием основного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содержания небольшие тексты информационного характера; 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игнорировать незнакомые слова, не мешающие  пониманию основного содержания текста; прогнозировать содержание текста по заголовку;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определять тему/основную мысль; находить запрашиваемую информацию.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345C2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Выделяют объекты и процессы с точки зрения целого и частей;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выбирают знаково-символические средства для построения модели; осознанно и произвольно строят речевые высказывания в устной и письменной форме.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Определяют последовательность промежуточных целей с учетом конечного результата; ставят учебную задачу на основе соотнесения того, что уже известно и усвоено, и того, что еще неизвестно.15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: Учатся переводить конфликтную ситуацию в логический план и разрешать ее как задачу через анализ условий; проявляют готовность к обсуждению разных точек зрения и выработке общей (групповой) позиции.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Проявляют познавательный интерес к учебной деятельности,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изучению иностранного языка; руководствуются значимыми учебными мотивами; оценивают свои поступки; определяют границы собственного «знания» и «незнания».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19/09</w:t>
            </w:r>
          </w:p>
        </w:tc>
      </w:tr>
      <w:tr w:rsidR="00A26585" w:rsidRPr="0088208C" w:rsidTr="00B65E4B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Чудеса природы</w:t>
            </w:r>
          </w:p>
          <w:p w:rsidR="00E73CF6" w:rsidRPr="0088208C" w:rsidRDefault="00E73CF6" w:rsidP="00E73CF6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Башкортостан </w:t>
            </w:r>
            <w:proofErr w:type="gramStart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–м</w:t>
            </w:r>
            <w:proofErr w:type="gramEnd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ой красивый край.</w:t>
            </w:r>
          </w:p>
          <w:p w:rsidR="00E73CF6" w:rsidRPr="0088208C" w:rsidRDefault="00E73CF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28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Участвовать в диалоге: запрашивать интересующую информацию; сообщать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информацию, отвечая на вопросы разных видов. Кратко излагать результаты групповой работы с опорой на план (“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Russia’s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wonders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nature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”), используя сведения из Интернета. 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Заполнять таблицу о чудесах природы (в соответствии с информацией из текста).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Составлять тезисы для устного сообщения по теме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Russia’swondersofnature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”.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22/09</w:t>
            </w:r>
          </w:p>
        </w:tc>
      </w:tr>
      <w:tr w:rsidR="00A26585" w:rsidRPr="0088208C" w:rsidTr="00B65E4B">
        <w:trPr>
          <w:trHeight w:val="1456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Самостоятельнаяработа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Урок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контроля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Тест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и самоконтроль знания пройденных лексических единиц и грамматического материала;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языковых умений и навыков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23/09</w:t>
            </w:r>
          </w:p>
        </w:tc>
      </w:tr>
      <w:tr w:rsidR="00A26585" w:rsidRPr="0088208C" w:rsidTr="00B65E4B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Повседневная жизнь семьи: домашние обязанност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Комбинированный урок. Урок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взаимообучения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Понимать полностью содержание текста, построенного на знакомом языковом материале (телефонный разговор); находить на картинке члена клуба путешественников по описанию.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2. Описывать (по картинке) внешность и действия членов детского международного клуба путешественников.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с полным пониманием текст диалогического характера (телефонный разговор); кратко передавать основное содержание прочитанного; находить в тексте запрашиваемую информацию.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6585" w:rsidRPr="0088208C" w:rsidRDefault="00A26585" w:rsidP="00345C2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Выделяют обобщенный смысл и формальную структуру задачи; выводят следствия из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имеющихся в условии задачи данных; определяют основную и второстепенную информацию; устанавливают причинно-следственные связи.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Осознают качество и уровень усвоения; самостоятельно формулируют познавательную цель и строят действия в соответствии с ней; ставят учебную задачу на основе соотнесения того, что уже известно и усвоено, и того, что еще неизвестно.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: Умеют (или развивают способность) брать на себя инициативу в организации совместного действия; интересуются чужим мнением и высказывают свое; используют адекватные языковые средства для отображения своих чувств, мыслей и побуждений.</w:t>
            </w:r>
          </w:p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6585" w:rsidRPr="0088208C" w:rsidRDefault="00A2658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Ориентируются на ценности учебной деятельности, на наличие познавательных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интересов и учебных мотивов; оценивают свои поступки; оперируют основными моральными нормами, такими как справедливое распределение, взаимопомощь и ответственность.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26/09</w:t>
            </w:r>
          </w:p>
        </w:tc>
      </w:tr>
    </w:tbl>
    <w:p w:rsidR="00FE25EE" w:rsidRPr="0088208C" w:rsidRDefault="00FE25EE" w:rsidP="00FE25EE">
      <w:pPr>
        <w:spacing w:after="0"/>
        <w:rPr>
          <w:vanish/>
          <w:sz w:val="24"/>
          <w:szCs w:val="24"/>
        </w:rPr>
      </w:pPr>
    </w:p>
    <w:tbl>
      <w:tblPr>
        <w:tblpPr w:leftFromText="180" w:rightFromText="180" w:vertAnchor="text" w:horzAnchor="margin" w:tblpY="73"/>
        <w:tblW w:w="14992" w:type="dxa"/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1417"/>
        <w:gridCol w:w="1701"/>
        <w:gridCol w:w="3903"/>
        <w:gridCol w:w="775"/>
        <w:gridCol w:w="283"/>
        <w:gridCol w:w="1635"/>
        <w:gridCol w:w="775"/>
        <w:gridCol w:w="284"/>
        <w:gridCol w:w="2126"/>
        <w:gridCol w:w="992"/>
      </w:tblGrid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Отношения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семье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Комбинированныйурок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взаимообучения</w:t>
            </w:r>
            <w:proofErr w:type="spellEnd"/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29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Разыгрывать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диалоги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ролям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Вести диалог – расспрос: запрашивать интересующую информацию (о семье).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вслух стихотворение “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family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?” Читать с полным пониманием короткие тексты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диалогического характера (шутки), построенные на знакомом языковом материале.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Заполнять таблицу,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семантизируя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значение словосочетаний, описывающих семью.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8978C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29/09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Что такое семья?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рок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взаимообучения</w:t>
            </w:r>
            <w:proofErr w:type="spellEnd"/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30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Декламировать стихотворение “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What</w:t>
            </w: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is</w:t>
            </w: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a</w:t>
            </w: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family</w:t>
            </w: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?”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Рассказывать о своих домашних обязанностях с опорой на речевые образцы. Составлять рассказ по картинкам, определяя (передавая) временную последовательность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событий.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с пониманием основного содержания текст (рассказ о дне рождения бабушки); выделять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главные факты из текста, опуская второстепенные; отвечать на вопросы по тексту.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небольшой рассказ о семейном празднике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 опорой на план.</w:t>
            </w: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30/09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Жизнь в городе и сельской местности.</w:t>
            </w:r>
          </w:p>
          <w:p w:rsidR="00E73CF6" w:rsidRPr="0088208C" w:rsidRDefault="00E73CF6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История моего родного </w:t>
            </w:r>
            <w:r w:rsidRPr="00882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города Учалы.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Урок изучения нового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рок-путешествие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31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Рассказывать о том, где бы хотел жить (в городе или за городом), используя информацию из текста и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опираясь на предлагаемые речевые образцы.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Читать с пониманием основного содержания небольшие тексты о жизни в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городе и за городом;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выражать свое отношение к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; находить запрашиваемую информацию в текстах.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Заполнять таблицу по результатам парной работы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(обсуждения достоинств и недостатков жизни в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городе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 в сельской местности).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345C2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Умеют выбирать смысловые единицы текста и устанавливать отношения между ними; заменяют термины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определениями; выполняют операции со знаками и символами. Самостоятельно создают алгоритмы деятельности при решении проблем творческого и поискового характера; формирование учебной компетенции: овладение методическим аппаратом учебника,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по критериям.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задачи; составляют план и последовательность действий.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Обмениваются знаниями между членами группы для принятия эффективных совместных решений; проявляют готовность к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обсуждению разных точек зрения и выработке общей (групповой) позиции.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Ориентируются на ценности учебной деятельности, на наличие познавательных интересов и учебных мотивов; оценивают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свои поступки; оперируют основными моральными нормами.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Типы</w:t>
            </w:r>
            <w:proofErr w:type="spellEnd"/>
            <w:r w:rsidR="00E73CF6"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домов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и закрепления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исследование.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32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Понимать на слух основное содержание коротких диалогов и определять, где они происходят;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восстанавливать диалоги, вставляя пропущенные слова и словосочетания. Понимать на слух основное содержание текста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диалогического характера (беседы) и выражать свое отношение к месту проживания одного из собеседников; восстанавливать целостность текста, путем добавления выпущенных фрагментов. 2. Вести диалог-расспрос,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запрашивая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интересую-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щую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информацию (о доме собеседника).</w:t>
            </w: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Любимое место в доме / квартире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и  обобщения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33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Понимать на слух содержание рассказов членов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детского клуба путешественников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домах, в которых они живут, выделяя нужную информацию;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заполнять таблицу в соответствии с полученной информацией.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Читать с полным пониманием текст (о любимом месте в доме), построенный на знакомом языковом материале)</w:t>
            </w:r>
            <w:proofErr w:type="gramEnd"/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Праздники в Великобритании и России.</w:t>
            </w:r>
          </w:p>
          <w:p w:rsidR="00E73CF6" w:rsidRPr="0088208C" w:rsidRDefault="00E73CF6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Праздники и обычаи башкирского народа.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рок-путешествие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34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Рассказывать о любимом празднике, объясняя свой выбор.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Кратко рассказывать о российских праздниках с опорой на речевые образцы и таблицу.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с пониманием основного содержания небольшие тексты о праздниках в англоязычных странах; соотносить тексты и открытки.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Читать с полным пониманием небольшой текст (личное письмо), построенный на знакомом языковом материале; восстанавливать целостность текста, путем добавления пропущенных слов.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Заполнять таблицу о праздниках, опираясь на речевые образцы.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Писать личное письмо в ответ на письмо-стимул, отвечая на вопросы друга по переписке.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345C2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Восстанавливают предметную ситуацию, описанную в задаче, путем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переформулирования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упрощенного пересказа текста, с выделением только существенной для решения задачи информации; выбирают обобщенные стратегии решения задачи; формирование ученой компетенции: пользование учебным каталогом.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Предвосхищают временные характеристики достижения результата (когда будет результат?); выделяют и осознают то, что уже усвоено и что еще подлежит усвоению, осознают качество и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усвоения.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: Проявляют готовность адекватно реагировать на нужды других, оказывать помощь и эмоциональную поддержку партнерам; описывают содержание совершаемых действий с целью ориентировки предметно-практической или иной деятельности.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Осознают  себя гражданами своей страны, знакомятся с британскими и российскими праздниками, приобретают чувство сопричастности к своей Родине и культурной идентичности на основе осознания «Я» как гражданина России.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10/10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День Гая Фокса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и закрепления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исследование.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Осуществлять самоконтроль: полностью понимать прослушанный текст, построенный на знакомом языковом материале. 2. Отвечать на вопросы викторины о праздниках, которые отмечаются в Великобритании. Кратко излагать результаты групповой работы с опорой на план (“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original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way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celebrate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holiday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”).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Читать с пониманием основного содержания небольшой текст страноведческого характера (“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Guy</w:t>
            </w:r>
            <w:proofErr w:type="spellEnd"/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Fawkes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Day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”), передавать основное содержание прочитанного текста; находить в тексте запрашиваемую информацию.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4.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тезисы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устного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“An original way to celebrate a holiday”).</w:t>
            </w: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13/10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Самостоятельная работа №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Урок  контроля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и самоконтроль знания пройденных лексических единиц и грамматического материала;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языковых умений и навыков. Систематизировать лексико-грамматический материал, пройденный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Sections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4-5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существлять самооценку на основе выполненной самостоятельной работы.</w:t>
            </w: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14/10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Чтение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текста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84086" w:rsidRPr="0088208C">
              <w:rPr>
                <w:rFonts w:ascii="Times New Roman" w:hAnsi="Times New Roman"/>
                <w:sz w:val="24"/>
                <w:szCs w:val="24"/>
                <w:lang w:val="en-US"/>
              </w:rPr>
              <w:t>“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A Roaring Good Time</w:t>
            </w:r>
            <w:r w:rsidR="00684086" w:rsidRPr="0088208C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Part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рок-путешествие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35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Читать художественный текст (аутентичную сказку) с пониманием основного содержания находить запрашиваемую информацию;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игнорировать незнакомые слова, не мешающие понять основное содержание текста; пользоваться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сносками.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Передавать основное содержание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с опорой на текст, выражая свое отношение к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происходящему</w:t>
            </w:r>
            <w:proofErr w:type="spellEnd"/>
            <w:proofErr w:type="gram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3" w:type="dxa"/>
            <w:gridSpan w:val="3"/>
            <w:vMerge w:val="restart"/>
            <w:shd w:val="clear" w:color="auto" w:fill="auto"/>
          </w:tcPr>
          <w:p w:rsidR="00A26585" w:rsidRPr="0088208C" w:rsidRDefault="00A26585" w:rsidP="00345C2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Выделяют объекты и процессы с точки зрения целого и частей; выбирают знаково-символические средства для построения модели; осознанно и произвольно строят речевые высказывания в устной и письменной форме.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Определяют последовательность промежуточных целей с учетом конечного результата; ставят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 на основе соотнесения того, что уже известно и усвоено, и того, что еще неизвестно.</w:t>
            </w:r>
          </w:p>
          <w:p w:rsidR="00A26585" w:rsidRPr="0088208C" w:rsidRDefault="00A26585" w:rsidP="00345C2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: Учатся переводить конфликтную ситуацию в логический план и разрешать ее как задачу через анализ условий; проявляют готовность к обсуждению разных точек зрения и выработке общей (групповой) позиции.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506C0" w:rsidRPr="0088208C" w:rsidRDefault="003506C0" w:rsidP="003506C0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506C0" w:rsidRPr="0088208C" w:rsidRDefault="003506C0" w:rsidP="003506C0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3506C0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Наличествуют адекватная позитивная самооценка, самоуважение и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самоприятие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; проявляют познавательный интерес к учебной деятельности, изучению иностранного языка; руководствуются значимыми учебными мотивами; оценивают свои поступки; осознают язык, в том числе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иностранный, как основное средство общения между людьми.</w:t>
            </w:r>
          </w:p>
          <w:p w:rsidR="00A26585" w:rsidRPr="0088208C" w:rsidRDefault="00684086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</w:t>
            </w:r>
            <w:r w:rsidR="00A26585" w:rsidRPr="0088208C">
              <w:rPr>
                <w:rFonts w:ascii="Times New Roman" w:hAnsi="Times New Roman"/>
                <w:sz w:val="24"/>
                <w:szCs w:val="24"/>
              </w:rPr>
              <w:t xml:space="preserve">начимыми учебными мотивами; оценивают свои поступки; осознают язык, в том числе 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иностранный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, как основное средство общения между людьми.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17/10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Чтение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текста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84086" w:rsidRPr="0088208C">
              <w:rPr>
                <w:rFonts w:ascii="Times New Roman" w:hAnsi="Times New Roman"/>
                <w:sz w:val="24"/>
                <w:szCs w:val="24"/>
                <w:lang w:val="en-US"/>
              </w:rPr>
              <w:t>“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A Roaring Good Time</w:t>
            </w:r>
            <w:r w:rsidR="00684086" w:rsidRPr="0088208C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Part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и закрепления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исследование.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36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>Читать художественный текст (аутентичную сказку), с пониманием основного содержания; предвосхищать возможные события, находить запрашиваемую информацию; устанавливать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логическую последовательность основных фактов текста; игнорировать незнакомые слова, не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мешающие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понять основное содержание текста;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пользоваться сносками.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Рассказывать о достопримечательностях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Лондона (Биг-Бене и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Тауре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), используя информацию из страноведческого справочника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учебника.</w:t>
            </w:r>
          </w:p>
        </w:tc>
        <w:tc>
          <w:tcPr>
            <w:tcW w:w="2693" w:type="dxa"/>
            <w:gridSpan w:val="3"/>
            <w:vMerge/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20/10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Чтение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текста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84086" w:rsidRPr="0088208C">
              <w:rPr>
                <w:rFonts w:ascii="Times New Roman" w:hAnsi="Times New Roman"/>
                <w:sz w:val="24"/>
                <w:szCs w:val="24"/>
                <w:lang w:val="en-US"/>
              </w:rPr>
              <w:t>“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A Roaring Good Time</w:t>
            </w:r>
            <w:r w:rsidR="00684086" w:rsidRPr="0088208C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Part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и  обобщения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684086">
            <w:pPr>
              <w:pStyle w:val="af2"/>
              <w:numPr>
                <w:ilvl w:val="0"/>
                <w:numId w:val="37"/>
              </w:num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Читать художественный текст (аутентичную сказку), используя разные стратегии: с пониманием основного содержания и с выборочным пониманием;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предвосхищать возможные события, устанавливать последовательность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основных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событий сказки, находить запрашиваемую информацию; игнорировать незнакомые слова, не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мешающие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понять основное содержание текста; пользоваться сносками.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Передавать основное содержание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с опорой на текст, выражая свое отношение к происходящему.</w:t>
            </w:r>
          </w:p>
        </w:tc>
        <w:tc>
          <w:tcPr>
            <w:tcW w:w="2693" w:type="dxa"/>
            <w:gridSpan w:val="3"/>
            <w:vMerge/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21/10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Осуществлять проверку коммуникативных умений (в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, чтении, письме и говорении) и языковых навыков; -</w:t>
            </w:r>
          </w:p>
        </w:tc>
        <w:tc>
          <w:tcPr>
            <w:tcW w:w="2693" w:type="dxa"/>
            <w:gridSpan w:val="3"/>
            <w:vMerge/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24/10</w:t>
            </w:r>
          </w:p>
        </w:tc>
      </w:tr>
      <w:tr w:rsidR="00A26585" w:rsidRPr="0088208C" w:rsidTr="00684086">
        <w:trPr>
          <w:trHeight w:val="169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навыков говорения и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Проверка коммуникативных умений учащихся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аудированиии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 говорении</w:t>
            </w:r>
          </w:p>
        </w:tc>
        <w:tc>
          <w:tcPr>
            <w:tcW w:w="2693" w:type="dxa"/>
            <w:gridSpan w:val="3"/>
            <w:vMerge/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27/10</w:t>
            </w:r>
          </w:p>
        </w:tc>
      </w:tr>
      <w:tr w:rsidR="00A26585" w:rsidRPr="0088208C" w:rsidTr="00E73CF6">
        <w:trPr>
          <w:gridAfter w:val="1"/>
          <w:wAfter w:w="992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82DD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Проект «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Международнай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клуб исследователей начинает свою работу»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проектнойдеятельности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урок-рефлексии</w:t>
            </w:r>
            <w:proofErr w:type="gramEnd"/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684086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22</w:t>
            </w:r>
            <w:r w:rsidR="00A26585" w:rsidRPr="0088208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Контроль навыков чтения и письма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A57627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Проверка коммуникативных умений учащихся в чтении и письме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31/10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Свободное время.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рок-путешествие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Понимать на слух в прослушанном тексте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(беседе) запрашиваемую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Рассказывать о том, как хотелось бы провести выходные, с опорой на речевые образцы, обосновывать свой выбор.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Рассказывать о любимых настольных играх с опорой на прочитанный текст.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с пониманием основного содержания текст (страничку из личного дневника);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временную взаимосвязь фактов и событий текста.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Познавательные УУД: Классификация предметов по признаку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Коммуникативные УУД: Понимание возможности разных точек зрения на какой-либо предмет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Регулятивные УУД: Умение адекватно понимать оценку взрослого и сверстника.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Оценивают свои поступки; имеют желание учиться;  правильно идентифицируют себя с позицией учащегося; выражают свои эмоции по поводу услышанного.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Домашние обязанности.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и закрепления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исследование.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Полностью понимать прослушанный текст (диалог), построенный на знакомом языковом материале; находить в тексте запрашиваемую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Вести диалог-расспрос, запрашивая интересующую информацию (о собеседнике); переходя с позиции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спрашивающего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на позицию отвечающего;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правила для путешественников,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опираясь на образец.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10/11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B0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Стоунхендж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.</w:t>
            </w:r>
            <w:r w:rsidR="00B757B0"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57B0" w:rsidRPr="0088208C">
              <w:rPr>
                <w:rFonts w:ascii="Times New Roman" w:hAnsi="Times New Roman"/>
                <w:b/>
                <w:sz w:val="24"/>
                <w:szCs w:val="24"/>
              </w:rPr>
              <w:t>Ахуновские</w:t>
            </w:r>
            <w:proofErr w:type="spellEnd"/>
            <w:r w:rsidR="00B757B0"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57B0" w:rsidRPr="0088208C">
              <w:rPr>
                <w:rFonts w:ascii="Times New Roman" w:hAnsi="Times New Roman"/>
                <w:b/>
                <w:sz w:val="24"/>
                <w:szCs w:val="24"/>
              </w:rPr>
              <w:t>менгири</w:t>
            </w:r>
            <w:proofErr w:type="spellEnd"/>
            <w:r w:rsidR="00B757B0" w:rsidRPr="008820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и  обобщения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Излагать результаты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выполненной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групповой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работы: “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Places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interest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Huge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stones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in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Russia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”,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используя сведения из Интернета.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с полным пониманием короткие тексты диалогического характера: восстанавливать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целостность текстов, путем добавления слов и словосочетаний.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Читать с пониманием основного содержания информационный текст социокультурного  характера (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Stonehenge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); восстанавливать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целостность текста путем сопоставления вопросов и ответов.</w:t>
            </w:r>
          </w:p>
          <w:p w:rsidR="00A26585" w:rsidRPr="0088208C" w:rsidRDefault="00A26585" w:rsidP="00282DD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Составлять тезисы устного сообщения по результатам групповой работы 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11/11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Посещение зоопарка (Лондонский зоопарк, Московский зоопарк).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рок-путешествие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Понимать на слух в прослушанном тексте (беседе) запрашиваемую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Рассказывать о зоопарке с опорой на план.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с полным пониманием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информационные тексты о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московском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 лондонском зоопарках: находить запрашиваемую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УУД: осознанно строят речевое высказывание в устной форме; выделяют необходимую информацию из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аудиотекста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Коммуникативные УУД: слушают и понимают речь учителя и одноклассников; работают в паре и группе в соответствии с нормами общения, правилами поведения и этикета.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Регулятивные УУД: определяют и формулируют цель деятельности на уроке с помощью учителя; высказывают свое предположение на основе работы с материалом учебника; оценивают правильность выполнения действий на уровне адекватной ретроспективной оценки.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идентифицируют себя с позицией учащегося; руководствуются значимыми учебными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мотивами; оценивают свои поступки; осознают язык, в том числе иностранный, как основное средство общения между людьми.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14/11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Экскурсия в зоопарк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и закрепления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исследование.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Отвечать на вопросы о зоопарке, сообщая запрашиваемую информацию и проводя необходимые аргументы. Объяснять значение информационных знаков с опорой на речевые образцы. Рассказывать от лица директора зоопарка о его работе, с опорой на речевые образцы. Участвовать в обсуждении предлагаемых вопросов о зоопарке и природном парке: выслушивать мнение партнера; выражать согласие / несогласие с его мнением; выражать свою точку зрения.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с пониманием основного содержания информационный текст, определять основную мысль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текста. Читать и толковать информацию, представленную на информационных табличках.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17/11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Как спасти исчезающих животных.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и  обобщения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1.Декламировать стихотворение “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My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dream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”; выражать свое отношение к позиции автора.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Описывать сюжетную картинку, используя нужную грамматическую структуру, с опорой на план.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с пониманием основного содержания информационный текст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определять основную мысль текста.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небольшое сочинение о панде, опираясь на план и речевые образцы.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18/11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Самостоятельная работа.№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Урок  контроля; 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Систематизировать лексико-грамматический материал, пройденный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Sections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1-2; Контроль и самоконтроль  знания пройденных лексических единиц и грамматического материала;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языковых умений и навыков.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21/11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Продукты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питания.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первичного предъявления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Осуществлять самоконтроль: полностью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понимать на слух небольшой диалог, построенный на знакомом языковом материале.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Запрашивать у партнера необходимую для восстановления текста информацию.  Запрашивать у одноклассников информацию, необходимую для заполнения таблицы (что они обычно едят на завтрак, обед, ужин)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обобщать полученную информацию. Рассказать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наиболее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подходящих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для завтрака продуктов и обосновать свой выбор.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с полным пониманием информационный текст, построенный на знакомом языковом материале; пользоваться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сносками; восстанавливать текст, вставляя пропущенные части.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Познавательные УУД: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Осуществляют сравнение,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Коммуникативные УУД: Оформляют свои мысли в устной форме; работают в паре, группе в соответствии с нормами общения.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Регулятивные УУД: Определяют и формулируют цель деятельности на уроке, проговаривают последовательность действий на уроке для решения учебно-познавательной задачи.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Проявляют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познавательный интерес к учебной деятельности, изучению иностранного языка; руководствуются значимыми учебными мотивами; осознают язык. В том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иностранный, как основное средство общения между людьми.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24/11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Прием пищи (завтрак, обед, ужин).</w:t>
            </w:r>
          </w:p>
          <w:p w:rsidR="00B757B0" w:rsidRPr="0088208C" w:rsidRDefault="00B757B0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Национальные блюда башкир.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Понимать на слух основное содержание коротких рассказов о любимых блюдах; соотносить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рассказы с иллюстрациями; находить запрашиваемую информацию (об авторах высказываний).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Разыгрывать мини-диалоги, включающие реплики-клише речевого этикета. Рассказывать о любимом блюде.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Восстанавливать диалоги путем соотнесения реплик собеседников. Восстанавливать текст (диалог), вставляя пропущенные слова.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4. Писать небольшое сочинение о еде (в воскресенье) с опорой на развернутый план.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25/11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Любимые блюда.</w:t>
            </w:r>
          </w:p>
          <w:p w:rsidR="00B757B0" w:rsidRPr="0088208C" w:rsidRDefault="00B757B0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урок-исследование.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Понимать на слух основное содержание коротких рассказов о любимых блюдах; соотносить рассказы с иллюстрациями; находить запрашиваемую информацию (об авторах высказываний). Разыгрывать мини-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диалоги, включающие реплики-клише речевого этикета. Рассказывать о любимом блюде.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28/11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Система обучения в школах России и Великобритании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первичного предъявления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Понимать в прослушанном тексте (диалоге) запрашиваемую информацию (об обучении в британской школе).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Осуществлять самоконтроль: полностью понимать прослушанный текст, построенный на знакомом языковом материале.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Обсуждать в парах, что можно / нельзя делать на уроке в школе.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Сравнивать российские и британские школы (общие черты и различия), опираясь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информацию из прослушанного текста / таблицу.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Рассказывать о своем школьном дне с опорой на план.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текст диалогического характера (о британской школе) с пониманием основного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содержания; восстанавливать целостность текста путем добавления пропущенной информации (вопросов). 4. Заполнять таблицу, внося информацию из прослушанного текста / собственного опыта.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Познавательные УУД: Устанавливают причинно-следственные связи; осуществляют синтез как составление целого из частей.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Коммуникативные УУД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:. 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Оформляют свои мысли в устной форме; слушают и понимают речь учителя и одноклассников; оформляют свои мысли в устной форме, понятной для учителя, собеседника, партнера.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Регулятивные УУД: Вносят необходимые коррективы в действие после его завершения на основе оценки и учета характера сделанных ошибок; осуществляют взаимоконтроль.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Осознают роль языка и речи в жизни людей; выражают свои эмоции по поводу услышанного; проявляют познавательный интерес к учебной деятельности, изучению иностранного языка.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Учебный день.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Полностью понимать мини-диалоги этикетного характера; соотносить их с картинками; восстанавливать диалоги, вставляя пропущенные слова и словосочетания.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Школьные правила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урок-исследование.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Описывать воображаемые картинки к тексту (история о Кэрол);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текст (историю о Кэрол) с пониманием основного содержания; находить в тексте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запрашиваемую информацию; находить в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тексте предложения, соответствующие картинкам;</w:t>
            </w:r>
          </w:p>
          <w:p w:rsidR="00A26585" w:rsidRPr="0088208C" w:rsidRDefault="00A26585" w:rsidP="00B77D2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производить лингвистический анализ прочитанного текста </w:t>
            </w:r>
          </w:p>
          <w:p w:rsidR="00A26585" w:rsidRPr="0088208C" w:rsidRDefault="00A26585" w:rsidP="00B77D2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небольшое сочинение о своей школе, опираясь на план.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5/12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Самостоятельная работа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Урок  контроля; 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и самоконтроль знания пройденных лексических единиц и грамматического материала;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языковых умений и навыков. Систематизировать лексико-грамматический материал, пройденный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Sections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3-4;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8/12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B77D2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Чтение текста </w:t>
            </w:r>
            <w:r w:rsidRPr="0088208C">
              <w:rPr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Марго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Фоллис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 «Дракон»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первичного предъявления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Читать художественный текст (аутентичную сказку), используя с пониманием основного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содержания; предвосхищать возможные события,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устанавливать последовательность основных событий сказки, находить запрашиваемую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информацию; игнорировать незнакомые слова, не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мешающие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понять основное содержание текста; пользоваться сносками.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Описывать главного героя сказки.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Передавать основное содержание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с опорой на текст, выражая свое отношение к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происходящему. Кратко рассказывать о Шотландии, используя информацию из страноведческого справочника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Познавательные УУД: Устанавливают причинно-следственные связи; осуществляют синтез как составление целого из частей.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Коммуникативные УУД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:. 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Оформляют свои мысли в устной форме; слушают и понимают речь учителя и одноклассников; оформляют свои мысли в устной форме, понятной для учителя, собеседника, партнера.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Регулятивные УУД: Вносят необходимые коррективы в действие после его завершения на основе оценки и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учета характера сделанных ошибок; осуществляют взаимоконтроль.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Осознают роль языка и речи в жизни людей; примеряют на себя роль социально активной, мобильной, толерантной и адаптивной личности; имеют желание учиться.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9/12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B77D2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Чтение текста </w:t>
            </w:r>
          </w:p>
          <w:p w:rsidR="00A26585" w:rsidRPr="0088208C" w:rsidRDefault="00A26585" w:rsidP="00B77D2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Марго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Фоллис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 «Дракон»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открытых </w:t>
            </w: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мыслей.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1.Читать художественный текст (аутентичную сказку) с пониманием основного содержания;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предвосхищать возможные события; находить запрашиваемую информацию; игнорировать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незнакомые слова, не мешающие понять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основное содержание текста, пользоваться сносками.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Передавать основное содержание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с опорой на текст.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12/12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B77D2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Чтение текста  Марго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Фоллис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 «Дракон»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урок-исследование.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Читать художественный текст (аутентичную сказку), используя разные стратегии: с пониманием основного содержания,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выборочным и полным пониманием;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устанавливать последовательность основных событий сказки, находить запрашиваемую информацию; игнорировать незнакомые слова, не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мешающие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понять основное содержание текста; пользоваться сносками.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Передавать основное содержание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с опорой на текст.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Обсуждать содержание сказки, выражая свое мнение о названии сказки и главной идеи.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15/12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873379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AF390F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навыков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Осуществлять проверку коммуникативных умений (в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) и языковых навыков.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16/12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Контроль навыков чтения и письма.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Осуществлять проверку коммуникативных умений (в  чтении и письме) и языковых навыков.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19/12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Проект «Особенное блюдо на рождество»</w:t>
            </w:r>
          </w:p>
          <w:p w:rsidR="00B757B0" w:rsidRPr="0088208C" w:rsidRDefault="00B757B0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Проект «Блюда башкирск</w:t>
            </w:r>
            <w:r w:rsidRPr="00882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ого народа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проектнойдеятельности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урок-рефлексии</w:t>
            </w:r>
            <w:proofErr w:type="gramEnd"/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22/12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Контроль навыков говорения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AF390F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Осуществлять проверку коммуникативных умений и языковых навыков.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23/12</w:t>
            </w:r>
          </w:p>
        </w:tc>
      </w:tr>
      <w:tr w:rsidR="00A26585" w:rsidRPr="0088208C" w:rsidTr="00E73CF6">
        <w:trPr>
          <w:trHeight w:val="603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Международныйклубпутешественников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первичного предъявления нового материала;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Понимать на слух в прослушанном тексте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(телефонном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разговоре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) запрашиваемую информацию; полностью понимать прослушанный текст, построенный на знакомом языковом материале.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2. Разыгрывать по ролям диалог, созданный по аналогии с диалогом-образцом.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вслух по ролям (разыгрывать) восстановленный диалог, читать с пониманием основного содержания небольшой текст об одном из членов детского клуба путешественников.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4. Писать / составлять (с опорой на образец) сценарий телефонного разговора.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Познавательные УУД: Используют знаково-символические средства (грамматические модели и условные обозначения учебника); слушают и отвечают на вопросы учителя и одноклассников; осуществляют сравнение,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Коммуникативные УУД: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Понимают позицию партнера, в том числе и отличную от своей; согласовывают свои действия с учителем и одноклассниками; контролируют действия партнера; осознанно строят речевые высказывания по теме урока.</w:t>
            </w:r>
            <w:proofErr w:type="gramEnd"/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Регулятивные УУД: Участвуют в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распределении ролей для прочтения диалога; оценивают правильность выполнения действий на уровне адекватной ретроспективной оценки; слушают в соответствии с целевой установкой; определяют отклонения от отличия от образца.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Осознают роль языка и речи в жизни людей; примеряют на себя роль социально активной, мобильной, толерантной и адаптивной личности; имеют желание учиться.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26/12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Веб-сайт международного клуба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путешественников.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Рассказывать о вебсайте международного клуба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путешественников, опираясь на план.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с пониманием основного содержания текста  о вебсайте международного клуба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путешественников; находить в нем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запрашиваемую информацию.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3. Писать небольшой текст рекламного характера о вебсайте «Рассказы путешественника /</w:t>
            </w:r>
          </w:p>
          <w:p w:rsidR="00A26585" w:rsidRPr="0088208C" w:rsidRDefault="00A26585" w:rsidP="00AF390F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29/12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Закрепление</w:t>
            </w:r>
            <w:proofErr w:type="spell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лексико-грамматических</w:t>
            </w:r>
            <w:proofErr w:type="spellEnd"/>
            <w:r w:rsidR="00B757B0"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навыков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систематизации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Вести диалог-расспрос, запрашивая интересующую информацию (мнение собеседника о сайте клуба путешественников).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Заполнять анкету, внося личные сведения.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личное письмо команде сайта клуба путешественников, предлагая включить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дополнительную</w:t>
            </w:r>
            <w:proofErr w:type="spellEnd"/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интересную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информацию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30/12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Страна изучаемого языка (Соединенное Королевство Великобритании и Северной Ирландии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первичного предъявления нового материала;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Воспринимать на слух и понимать небольшой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текст диалогического характера, выделяя запрашиваемую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Рассказывать о Соединенном Королевстве, с опорой на план и информацию из прочитанных текстов; называть страны, входящие в состав Соединенного Королевства.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текст, построенный на знакомом  языковом материале, с полным пониманием;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восстанавливать целостность текста, путем добавления пропущенных слов; находить в тексте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запрашиваемую информацию; читать с пониманием основного содержания те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кст стр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ановедческого характера (о Соединенном Королевстве и его частях); находить в тексте запрашиваемую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4. Писать небольшое сообщение о Соединенном Королевстве, опираясь на план, карту и используя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информацию из прочитанного текста.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Познавательные УУД: Ориентируются в учебнике; составляют осознанные и произвольные речевые высказывания в устной форме; доказывают и аргументируют свою точку зрения; делают выводы и обобщения.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Коммуникативные УУД: Понимают возможность различных позиций других людей; отличных от собственных; ориентируются на позицию партнера в общении и взаимодействии;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слушают и понимают речь других; обмениваются мнениями в паре и группе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Регулятивные УУД: Определяют и формулируют цель деятельности на уроке с помощью учителя; проговаривают последовательность своих действий для решения учебно-познавательной задачи;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границы собственного знания и «незнания»; оперируют основными моральными нормами, такими как справедливое распределение, взаимопомощь и ответственность.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16/01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Добро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пожаловать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Великобританию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Рассказывать о Соединенном Королевстве, с опорой на план и информацию из прочитанных текстов.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с пониманием основного содержания те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кст стр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ановедческого характера (о Великобритании); находить в тексте запрашиваемую информацию; отвечать на вопросы к тексту.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Декламировать стихотворение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4. Писать небольшое сочинение о Соединенном Королевстве, опираясь на план и используя информацию из прочитанного текста, а также дополнительные сведения из Интернета.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19/01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Символы</w:t>
            </w:r>
            <w:proofErr w:type="spell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Великобритании</w:t>
            </w:r>
            <w:proofErr w:type="spellEnd"/>
            <w:r w:rsidR="00B757B0"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Символы Башкортостана.</w:t>
            </w:r>
          </w:p>
          <w:p w:rsidR="00B757B0" w:rsidRPr="0088208C" w:rsidRDefault="00B757B0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систематизации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Воспринимать на слух и понимать полностью короткие диалоги юмористического характера,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опираясь на картинки.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Декламировать стихотворение, рассказывать о флагах;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рассказывать о Соединенном Королевстве, с опорой на план и информацию из прочитанных текстов.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4. Читать короткие страноведческие тексты с полным пониманием и соотносить их с картинками (изображениями символов и флагов стран, входящих в Соединенное Королевство);  читать с пониманием основного содержания те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кст стр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ановедческого характера (о флаге Великобритании); находить запрашиваемую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4. Писать небольшое сочинение о Соединенном Королевстве, опираясь на план и используя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информацию из прочитанного текста.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20/01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Страна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изучаемого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языка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Англия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Воспринимать на слух и понимать небольшой текст диалогического характера, выделяя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запрашиваемую информацию (с опорой на таблицу).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Передавать основное содержание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с опорой на тексты, посвященные традициям и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обычаям Британии.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Читать с полным пониманием короткие информационные тексты (страничка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интернет-форума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) о традициях и обычаях Британии,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построенные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на знакомом языковом материале; находить в текстах запрашиваемую информацию; заполнять таблицу.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Познавательные УУД: Извлечение необходимой информации из прослушанного текста. Классификация предметов по признаку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Коммуникативные УУД: Овладение правильной монологической речью по грамматическим моделям. Понимание возможности разных точек зрения на какой-либо предмет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Регулятивные УУД: Умение оценить прогресс в усвоении знаний. Умение адекватно понимать оценку взрослого и сверстника.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Проявляют познавательный интерес к учебной деятельности, изучению иностранного языка; руководствуются значимыми учебными мотивами; оценивают свои поступки; определяют границы собственного «знания» и «незнания»; оперируют основными моральными нормами, такими как справедливое распределение, взаимопомощь и ответственность.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23/01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Путешествие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Англию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систематизации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Прогнозировать содержание звучащего текста по его началу; осуществлять самоконтроль: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полностью понимать прослушанный текст, построенный на знакомом языковом материале.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Разыгрывать по ролям диалог, созданный с опорой на речевые образцы; разыгрывать диалог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по ролям,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составленный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по аналогии с образцом: запрашивать интересующую информацию /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сообщать информацию, отвечая на вопросы разных типов. 3. Читать с полным пониманием те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агматического характера (рекламное объявление); восстанавливать целостность текста,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путем добавления пропущенных слов.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23/01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Английски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е</w:t>
            </w:r>
          </w:p>
          <w:p w:rsidR="00A26585" w:rsidRPr="0088208C" w:rsidRDefault="00B757B0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г</w:t>
            </w:r>
            <w:r w:rsidR="00A26585" w:rsidRPr="0088208C">
              <w:rPr>
                <w:rFonts w:ascii="Times New Roman" w:hAnsi="Times New Roman"/>
                <w:sz w:val="24"/>
                <w:szCs w:val="24"/>
              </w:rPr>
              <w:t>орода</w:t>
            </w:r>
          </w:p>
          <w:p w:rsidR="00B757B0" w:rsidRPr="0088208C" w:rsidRDefault="00B757B0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Уфа – наша столица.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систематизации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Сообщать краткие сведения о городах Англии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London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Liverpool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Manchester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Leeds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Stratford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upon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-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Avon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Oxford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Cambridge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) , опираясь на таблицу со сведениями о стране, прочитанный текст; рассказывать, опираясь на прочитанные тексты, об английском городе, который хотелось бы посетить, объясняя свой выбор; рассказывать о своем (придуманном) городе, сообщая о том, какие достопримечательности находятся в нем;</w:t>
            </w:r>
            <w:proofErr w:type="gramEnd"/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26/01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Самостоятельнаяработа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Урок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контроля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Тест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и самоконтроль знания пройденных лексических единиц и грамматического материала;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языковых умений и навыков,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истематизировать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лексико-грамматический материал, пройденный в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Sections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1-3.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27/01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Уэл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ьс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Понимать на слух в прослушанном тексте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(телефонном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разговоре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) запрашиваемую информацию.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Комментировать действия, изображенные на фотографиях, используя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нужную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грамматическую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структуру и речевые образцы; рассказывать об Уэльсе, передавая основное содержание прочитанного текста.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текст информационного характера (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Уэльсе) с полным пониманием; находить в тексте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запрашиваемую информацию, необходимую для заполнения таблицы и оценки утверждений.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4. Делать записи в дневнике туриста о путешествии по Уэльсу, опираясь на образец и используя информацию из прочитанного текста.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Познавательные УУД: Доказывают и аргументируют свою точку зрения; делают выводы и обобщения; сопоставляют результаты работы одноклассников; строят рассуждения в форме простых конструкций (предложений, текста) об объекте, его признаках, особенностях и характерных чертах.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Коммуникативные УУД: Понимают на слух речь учителя; осознанно строят речевые высказывания по теме урока;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договариваются и приходят к общему мнению в совместной деятельности с учителем и одноклассниками; адекватно используют речевые действия для решения коммуникативной задачи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Регулятивные УУД: Используют речь для регуляции своих действий; слушают в соответствии с целевой установкой; определяют отклонения и отличия от образца; осуществляют взаимоконтроль; адекватно воспринимают оценку учителя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Проявляют познавательный интерес к учебной деятельности, изучению иностранного языка; руководствуются значимыми учебными мотивами; оценивают свои поступки; определяют границы собственного «знания» и «незнания»; оперируют основными моральными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нормами, такими как справедливое распределение, взаимопомощь и ответственность.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30/01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Северная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Ирландия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обобщения и </w:t>
            </w: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систематизации знаний;</w:t>
            </w:r>
          </w:p>
          <w:p w:rsidR="00A26585" w:rsidRPr="0088208C" w:rsidRDefault="00A26585" w:rsidP="00FE25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Понимать на слух основное содержание прослушанного текста; выделять основную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мысль в воспринимаемом на слух тексте; определять свое отношение к содержанию прослушанного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текста.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2. Разыгрывать короткий диалог по ролям, по аналогии с образцом (о достопримечательностях Северной Ирландии, которые хотелось бы посетить): запрашивать интересующую информацию / сообщать информацию;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рассказывать о Северной Ирландии, используя информацию из прочитанного текста.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с полным пониманием короткие информационные тексты (страница из интерне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форума) о Северной Ирландии, построенные на знакомом языковом материале; восстанавливать целостность текста путем нахождения соответствия между вопросами и ответами;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находить в текстах запрашиваемую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4. Писать небольшое сочинение о Северной Ирландии, опираясь на план.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Шотландия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овершенствовать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слухопроизносительные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навыки на основе скороговорок.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Осуществлять самоконтроль: полностью понимать прослушанный диалог, с опорой на текст; разыгрывать диалог по ролям, составленный по аналогии с образцом и с опорой на речевые образцы: приглашать / соглашаться на приглашение; выражать согласие / радость; запрашивать интересующую информацию /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сообщать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Читать короткие тексты информационного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характера (о Шотландии) с пониманием основного содержания; соотносить тексты и картинки; находить в тексте запрашиваемую информацию; читать с полным пониманием текст диалогического характера, построенный на знакомом языковом материале; устанавливать логическую последовательность реплик диалога.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4. Писать небольшое сочинение о Шотландии, опираясь на план и информацию из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текста.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Познавательные УУД: Используют знаково-символические средства (грамматические модели и условные обозначения учебника); ориентируются на разнообразие способов решения задач; устанавливают причинно-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следственные связи; осуществляют синтез как составление целого из частей; выделяют основную информацию из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аудиотекстов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Коммуникативные УУД: Задают вопросы и отвечают на них; строят коммуникации понятные для партнера высказывания, учитывающие, что он знает и видит, а что нет, контролируют действия партнера.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Регулятивные УУД: Оценивают правильность выполнения действий на уровне адекватной ретроспективной оценки; различают способ и результат действий; выполняют учебные действия в материализованной,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громкоречевой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 умственной форме; осуществляют итоговый и пошаговый контроль по результату действия.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Оперируют основными моральными нормами, такими как справедливое распределение, взаимопомощь и ответственность; ориентируются на уверенности учебной деятельности,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основанные на понятии «ответственный, хороший ученик»; на наличие познавательных интересов и учебных мотивов; понимают значение знаний для человека и принимают его; правильно идентифицируют себя с позицией учащегося.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Шотландская сказка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Передавать основное содержание прочитанной сказки с опорой на текст, выражая свое отношение к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Читать текст (шотландскую сказку “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Myself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!”,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Part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1) с пониманием основного содержания.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Шотландская сказка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урок-путешествие.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Читать текст (шотландскую сказку “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Myself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!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”,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Part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2) с пониманием основного содержания; читать с полным пониманием текст, передающий краткое содержание сказки; восстанавливать целостность текста, путем добавления пропущенных слов.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Комментировать основную мысль сказки; рассуждать о проблемах во взаимоотношениях с родителями, приводя необходимые аргументы.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9/02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Выдающие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ся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люди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англоговорящих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стран</w:t>
            </w:r>
          </w:p>
          <w:p w:rsidR="00B757B0" w:rsidRPr="0088208C" w:rsidRDefault="00B757B0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Выдающиеся люди моего края.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Воспринимать на слух и понимать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основное содержание текстов диалогического характера,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выделяя основную мысль.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Вести диалог-расспрос, запрашивая информацию (о знаменитых людях Великобритании); разыгрывать прочитанные диалоги по ролям; выражать свое отношение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, обосновывая его; рассказывать о знаменитом человеке с опорой на речевые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образцы.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короткие тексты информационного характера (сведения о знаменитых людях Британии); соотносить тексты с портретами знаменитостей; читать с полным пониманием текст диалогического характера, построенный на знакомом языковом материале.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Познавательные УУД: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Используют знаково-символические средства (грамматические модели и условные обозначения учебника); ориентируются на разнообразие способов решения задач; устанавливают причинно-следственные связи; осуществляют синтез как составление целого из частей; выделяют основную информацию из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аудиотекстов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Коммуникативные УУД: Задают вопросы и отвечают на них; строят коммуникации понятные для партнера высказывания, учитывающие, что он знает и видит, а что нет, контролируют действия партнера.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Регулятивные УУД: Оценивают правильность выполнения действий на уровне адекватной ретроспективной оценки; различают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 и результат действий; выполняют учебные действия в материализованной,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громкоречевой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 умственной форме; осуществляют итоговый и пошаговый контроль по результату действия.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Оперируют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основными моральными нормами, такими как справедливое распределение, взаимопомощь и ответственность; ориентируются на уверенности учебной деятельности, основанные на понятии «ответственный, хороший ученик»; на наличие познавательных интересов и учебных мотивов; понимают значение знаний для человека и принимают его; правильно идентифицируют себя с позицией учащегося.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Выдающиесялюди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англоговорящих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стран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Совершенствовать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слухопроизносительные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навыки на основе скороговорок.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Запрашивать интересующую информацию (о произведениях Джозефа Киплинга).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Читать с полным пониманием тексты, построенные на знакомом языковом материале (биографии принцессы Дианы и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Даниела</w:t>
            </w:r>
            <w:proofErr w:type="spellEnd"/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Рэдклиффа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); восстанавливать целостность текстов; читать текст информационного характера (биографию Киплинга) с полным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пониманием, находить в нем запрашиваемую информацию; читать вслух стихотворение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Киплинга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“I keep six honest serving-men”.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13/02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Досуг: различные пути проведения досуга; чтение книг.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Полностью понимать в прослушанном тексте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сообщении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о наиболее популярных и наименее популярных увлечениях и хобби британцев) запрашиваемую информацию с опорой на представленную диаграмму; сравнивать и обобщать прослушанную информацию и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сведения, полученные в результате опроса одноклассников; воспринимать на слух и понимать основное содержание текста (беседы); определять свое отношение к содержанию прослушанного текста.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Рассказывать о своем свободном времени,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опираясь на иллюстрации и речевые образцы;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вести диалог-расспрос, запрашивая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интересующую информацию (свободное время) и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заполняя таблицу.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Семантизировать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устойчивое словосочетание (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coachpotato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) с помощью толкования значения;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читать и выполнять тест, выбирая один вариант утверждения из трех предложенных; читать текст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(личное письмо) с пониманием основного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содержания; определять основную идею текста; устанавливать логическую последовательность основных фактов текста; находить в тексте запрашиваемую информацию.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Запрашивают интересующую информацию (о свободном времени; любимом жанре книг) и заполняют таблицу, обобщают полученную информацию;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используя аргументацию и выражают свое отношение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к предмету речи (почему люди говорят неправду), запрашивают информацию с опорой на представленную диаграмму; сравнивают и обобщают прослушанную информацию, прогнозируют продолжение сюжета по началу текста, игнорируют незнакомые слова, не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мешающие понять основное содержание текста, пользуются сносками, выполняют тест, осуществляют самооценку на основе выполненного теста; 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Осознают роль языка и речи в жизни людей; выражают свои эмоции по поводу услышанного; примеряют на себя роль социально активной, мобильной, толерантной и адаптивной личности; оценивают свои поступки.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16/02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Чтение отрывка из книги "Лев, колдунья, платяной шкаф" </w:t>
            </w:r>
            <w:r w:rsidRPr="0088208C">
              <w:rPr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Кэрролл Льюис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Воспринимать на слух и понимать основное содержание текста (беседы); определять свое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отношение к содержанию прослушанного текста.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Вести комбинированный диалог: сообщать информацию (о проблемах, которые возникают с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другими членами семьи); высказывать совет / предложение; выражать согласие / несогласие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принять совет.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текст (отрывок из книги “Лев, колдунья, платяной шкаф”) с пониманием  основного содержания; определять основную идею текста; находить в тексте запрашиваемую информацию; читать текст с полным пониманием (высказывания подростков об их отношении ко лжи); определять свое отношение к прочитанному тексту.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17/02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Чтение отрывка из книги "Лев, колдунья, платяной шкаф" </w:t>
            </w:r>
            <w:r w:rsidRPr="0088208C">
              <w:rPr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Кэрролл Льюис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урок-путешествие.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Вести диалог-расспрос, запрашивая интересующую информацию (любимый жанр книг) и заполняя таблицу; разыграть диалог, составленный по прочитанному тексту (разговор Королевы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Нарнии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 Эдмунда); описывать внешность и характер героев прочитанного отрывка из книги; кратко высказываться на заданную тему, выражая свое отношение к предмету речи (почему люди говорят неправду).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Читать текст (отрывок из книги «Лев,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колдунья, платяной шкаф»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Льюса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) с пониманием основного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содержания; прогнозировать продолжение сюжета по началу текста; определять основную идею текста; устанавливать логическую последовательность основных фактов текста; находить в тексте запрашиваемую информацию.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20/02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Самостоятельная работа. № 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Урок  контроля; 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и самоконтроль знания пройденных лексических единиц и грамматического материала;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языковых умений и навыков.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24/02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Чтение сказки «Кот, гуляющий сам по себе»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Комбинированныйурок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Взаимообучение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Читать с пониманием основного содержания аутентичный рассказ: устанавливать последовательность основных событий, находить запрашиваемую информацию; передавать основное содержание прочитанного с опорой на текст, выражая свое отношение к происходящему; игнорировать незнакомые слова, не мешающие пониманию основного содержания текста.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Познавательные УУД: Умеют выделять существенную информацию из текстов-интервью; осуществляют сравнение,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критериям; используют знаково-символические средства, в том числе грамматические модели и условные обозначения, принятые в учебнике; осуществляют синтез как составление целого из частей.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Коммуникативные УУД: Понимают возможность различных позиций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людей, отличных от собственных; ориентируются на позицию партнера в общении и взаимодействии; формулируют собственное мнение и позицию; договариваются и приходят к общему решению в совместной деятельности с учителем или собеседником, в том числе в ситуации столкновения интересов.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Регулятивные УУД: необходимые коррективы в действие после его завершения на основе оценки и учета характера сделанных ошибок;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плане; при выполнении действий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ориентируются на правило контроля и успешно используют его в процессе выполнения упражнений.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Осознают роль языка и речи в жизни людей; выражают свои эмоции по поводу услышанного; примеряют на себя роль социально активной, мобильной, толерантной и адаптивной личности; оценивают свои поступки.</w:t>
            </w:r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27/02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Чтение сказки </w:t>
            </w:r>
          </w:p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«Кот, гуляющий сам по себе»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Комбинированныйурок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Взаимообучение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Читать с пониманием основного содержания аутентичный рассказ: устанавливать последовательность основных событий, находить запрашиваемую информацию; передавать основное содержание прочитанного с опорой на текст, выражая свое отношение к происходящему; игнорировать незнакомые слова, не мешающие пониманию основного содержания текста.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Чтение сказки «Кот, гуляющий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сам по себе»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Комбинированныйурок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Взаимообучение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Читать с пониманием основного содержания аутентичный рассказ: устанавливать последовательность основных событий, находить запрашиваемую информацию;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передавать основное содержание прочитанного с опорой на текст, выражая свое отношение к происходящему; игнорировать незнакомые слова, не мешающие пониманию основного содержания текста.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навыков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Проверка коммуникативных умений учащихся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D7435A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навыков чтения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Проверка коммуникативных умений учащихся в чтении  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9/03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7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Контроль навыков говорения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196642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Проверка коммуникативных умений учащихся в говорении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10/03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Контроль навыков письма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196642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Проверка коммуникативных умений учащихся в письме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13/03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D67ED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D67ED8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D67ED8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Повторение. Работа над ошибками.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D67ED8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67ED8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67ED8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D67ED8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D67ED8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16/03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Проектная работа «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Британские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книги-любимое произведение»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17/03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«Знание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-с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ила» Закрепление лексики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20/03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23/03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Дух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приключений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Описывать героев детских книг (внешность; черты характера) с опорой на речевые образцы и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изображения героев / своих одноклассников; кратко излагать результаты выполненной групповой работы (описание героя приключенческой книги / фильма).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Восстанавливать английские пословицы,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объединяя части предложений.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УУД: Осуществляют качественную характеристику объекта; слушают и отвечают на вопросы учителя; делают выводы и обобщения;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аргументировано доказывают свою точку зрения.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УУД: Понимают на слух речь учителя и одноклассников; осознанно строят речевые высказывания; договариваются и приходят к общему мнению в совместной деятельности; осуществляют взаимопомощь в совместном решении поставленных задач.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УУД: Учитывают правила и используют грамматические модели при составлении монологических и диалогических высказываний; адекватно воспринимают оценку учителя и одноклассников; различают способ и результат действий; оценивают правильность выполнения действий на уровне адекватной ретроспективной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оценки.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идентифицируют себя с позицией учащегося; руководствуются значимыми учебными мотивами;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оценивают свои поступки; осознают язык, в том числе иностранный, как основное средство общения между людьми.</w:t>
            </w:r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24/03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Подготовка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походу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Разыгрывать этикетный диалог по ролям; кратко высказываться на заданную тему, выражая свое мнение, с опорой на речевые образцы (комментарий пословицы).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с полным пониманием небольшой рассказ (о мальчике, который собирается в поход),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построенный на знакомом языковом материале; находить в нем запрашиваемую информацию; читать текст с полным пониманием (описание нового члена команды), соотносить рисунок и текст.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3/04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Заметка о походе</w:t>
            </w:r>
          </w:p>
          <w:p w:rsidR="00B757B0" w:rsidRPr="0088208C" w:rsidRDefault="00B757B0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Давайте посетим пещеру </w:t>
            </w:r>
            <w:proofErr w:type="spellStart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Шульганташ</w:t>
            </w:r>
            <w:proofErr w:type="spellEnd"/>
            <w:r w:rsidRPr="008820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урок-путешествие.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Разыгрывать прочитанные юмористические диалоги по ролям; рассказывать о походе, в котором принимал участие, с опорой на план и речевые образцы.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текст (личное письмо) пониманием основного содержания; восстанавливать текст, устанавливая логическую последовательность основных фактов текста; находить в тексте запрашиваемую информацию; читать вслух стихотворение “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star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”; читать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полным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пониманием короткий юмористический рассказ.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заметку о походе в школьную газету (групповая работа), с опорой на прочитанный текст, план и речевые образцы.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Великие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путешественники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прошлого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и систематизации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Кратко рассказывать о великих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путешественниках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, опираясь на информацию из прочитанного текста, представленного в виде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странички вебсайта; вести диалог-расспрос, запрашивая необходимую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Читать с полным пониманием небольшой текст, построенный на знакомом языковом материале (о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капитане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Джеймсе Куке); находить в нем запрашиваемую информацию.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3. Писать небольшое сочинение о капитане Куке, опираясь на план и информацию из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текста</w:t>
            </w:r>
            <w:proofErr w:type="spellEnd"/>
            <w:proofErr w:type="gram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19664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Ориентируются в учебнике; составляют осознанные и произвольные речевые высказывания в устной форме; доказывают и аргументируют свою точку зрения; делают выводы и о</w:t>
            </w:r>
            <w:r w:rsidRPr="0088208C">
              <w:rPr>
                <w:rFonts w:ascii="Times New Roman" w:hAnsi="Times New Roman"/>
                <w:sz w:val="24"/>
                <w:szCs w:val="24"/>
                <w:bdr w:val="single" w:sz="4" w:space="0" w:color="auto"/>
              </w:rPr>
              <w:t>б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общения, определяют и формулируют цель деятельности на уроке с помощью учителя; проговаривают последовательность своих действий для решения учебно-познавательной задачи; планируют свои действия в соответствии с поставленной задачей и условиями ее реализации, в том числе во внутреннем плане, понимают возможность различных позиций других людей; отличных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собственных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Оценивают свои поступки; имеют желание учиться;  правильно идентифицируют себя с позицией учащегося; выражают свои эмоции по поводу услышанного.</w:t>
            </w:r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7/04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Дмитрий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Шпаро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Разыгрывать этикетный диалог по ролям; вести диалог-расспрос, запрашивая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необходимую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информацию; участвовать в диалоге-обмене мнениями (о своем возможном участии в клубе путешественников; желании людей путешествовать): выслушивать мнение партнера; выражать согласие / несогласие с его мнением; рассказывать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наиболее удобном и интересном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способе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путешествовать, обосновывая свой выбор.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текст прагматического характер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объявление о туристическом клубе); находить в нем запрашиваемую информацию; читать с полным пониманием небольшой текст, построенный на знакомом языковом материале (о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Дмитрии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Шпаро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); находить в нем запрашиваемую информацию.</w:t>
            </w:r>
            <w:proofErr w:type="gramEnd"/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10/04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Любовь Случевская, Александра Толстая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закрепления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Передавать основное содержание прочитанных текстов о современных путешественницах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опорой на план; описывать воображаемые картинки к тексту.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с полным пониманием небольшие тексты, построенные на знакомом языковом материале (о Любови Случевской, Александре Толстой); находить в них запрашиваемую информацию; читать вслух перевод 14/04стихотворения Михаила Лермонтова «Парус» / “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TheSail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”; проводить лингвистический анализ стихотворения.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тезисы к устному сообщению по прочитанному тексту (о путешествии Случевской и Толстой).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13/04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Самостоятельная работа. №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Урок  контроля; 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и самоконтроль знания пройденных лексических единиц и грамматического материала;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языковых умений и навыков.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систематизировать лексико-грамматический материал, пройденный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Sections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1-2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17/04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8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Популярные виды спорта в Великобритании и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и систематизации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Вести диалог-расспрос, запрашивая необходимую информацию (о любимом виде спорта); обобщать полученную информацию; участвовать в диалоге-обмене мнениями (о популярных видах спорта в Великобритании), опираясь на информацию из прочитанного текста: выслушивать мнение собеседника; выражать согласие / несогласие с мнением собеседника;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выражать свою точку зрения; кратко высказываться о наиболее / наименее популярных видах спорта в Великобритании.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Читать текст (о видах спорта, популярных в Великобритании) с пониманием основного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содержания; соотносить тексты с фотографиями; находить в тексте запрашиваемую информацию.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Познавательные УУД: Осуществляют качественную характеристику объекта; слушают и отвечают на вопросы учителя; делают выводы и обобщения; аргументировано доказывают свою точку зрения.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Коммуникативные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УУД: Понимают на слух речь учителя и одноклассников; осознанно строят речевые высказывания; договариваются и приходят к общему мнению в совместной деятельности; осуществляют взаимопомощь в совместном решении поставленных задач.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Регулятивные УУД: Учитывают правила и используют грамматические модели при составлении монологических и диалогических высказываний; адекватно воспринимают оценку учителя и одноклассников; различают способ и результат действий; оценивают правильность выполнения действий на уровне адекватной ретроспективной оценки.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Наличествуют адекватная позитивная самооценка, самоуважение и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самоприятие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; проявляют познавательный интерес к учебной деятельности, изучению иностранного языка; руководствуются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значимыми учебными мотивами; оценивают свои поступки; осознают язык, в том числе иностранный, как основное средство общения между людьми.</w:t>
            </w:r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Популярные виды спорта в Великобритании и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Понимать на слух основное содержание текста диалогического характера (беседы); выделяя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запрашиваемую информацию; участвовать в диалоге-расспросе, отвечая на вопросы о спорте в России; сравнивать свои ответы с мнением одноклассников; кратко высказываться о наиболее / менее популярных (менее популярных) видах спорта в России, обосновывая свое мнение;  комментировать (веселое утреннее упражнение), опираясь на инструкцию.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2.Читать текст (интервью) с пониманием основного содержания; соотносить вопросы и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ответы собеседников; читать короткие тексты (о спортивных мячах) с полным пониманием;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соотносить тексты с картинками; читать с полным пониманием небольшой текст о спорте в России,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построенный на знакомом языковом материале, восстанавливая целостность текста путем добавления пропущенных слов; читать небольшой текст (инструкцию по выполнению физического упражнения) находить в тексте запрашиваемую информацию.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статью для школьной газеты о прошедшем школьном спортивном мероприятии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(групповая работа), опираясь на план.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21/04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Экспедиция на озеро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Байкал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Урок закрепления и </w:t>
            </w: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систематизации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Полностью понимать прослушанный текст (о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водном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пространстве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России), построенный на знакомом языковом материале; осуществлять самоконтроль.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Кратко излагать результаты выполненной групповой работы (сообщение о Жаке Кусто); читать и соотносить схематические изображения жестов (дайверов) с их значениями; соотносить вопросы и ответы (о водном пространстве России); читать с пониманием основного содержания текст о Кусто; находить запрашиваемую информацию в тексте (отвечать на вопросы).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тезисы для сообщения о великом исследователе подводного мира — Кусто.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Понимают на слух речь учителя; осознанно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строят речевые высказывания по теме урока;  договариваются и приходят к общему мнению в совместной деятельности с учителем и одноклассниками; адекватно используют речевые действия для решения коммуникативной задачи, используют речь для регуляции своих действий; слушают в соответствии с целевой установкой; определяют отклонения и отличия от образца;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осуществляют взаимоконтроль; адекватно воспринимают оценку учителя, доказывают и аргументируют свою точку зрения</w:t>
            </w:r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Осознают  себя гражданами своей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страны; знакомятся с видами кружков и секций в школе; определяют границы собственного знания и «незнания»; приобретают чувство сопричастности к своей Родине и культурной идентичности на основе осознания «Я» как гражданина России.</w:t>
            </w:r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24/04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Путешествие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Байкал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применения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Рассказывать об экспедиции команды Кусто на озеро Байкал, опираясь на план (сообщение для радиопередачи).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(извлекать) краткую информацию о России, представленную в виде таблицы (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factfile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);  читать с пониманием основного содержания текст об экспедиции команды Кусто на озеро Байкал; находить в тексте запрашиваемую информацию.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27/04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Морские</w:t>
            </w:r>
            <w:proofErr w:type="spell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животные</w:t>
            </w:r>
            <w:proofErr w:type="spellEnd"/>
            <w:proofErr w:type="gramEnd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закрепления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Понимать основное содержание прослушанного текста о морской черепахе; восстанавливать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целостность текста путем добавления пропущенных слов.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Обсуждать в группе прочитанный текст: выслушивать мнение собеседника; выражать согласие / несогласие с мнением собеседника; выражать свою точку зрения; разыгрывать диалог по ролям (о посещении аквариума); передавать основное содержание прочитанного текста (об удивительных морских животных), опираясь на план;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участвовать в обсуждении рисунков: находить сходства и различия в изображениях. 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Читать вслух стихотворение “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Anoctopus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”; читать вслух по ролям разговор двух друзей о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посещении аквариума; отвечать на вопросы викторины на знание подводного животного мира; работать в группах (обучение в сотрудничестве): читать с полным пониманием короткий отрывок из художественного текста («Двадцать тысяч лет под водой» Жюль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Верна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); писать небольшое сочинение о морском животном, опираясь на план и информацию из текста.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28/04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Праздники и фестивали в Великобритании и России.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и систематизации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1. Обсуждать известные праздники, которые отмечаются в Великобритании и России с опорой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на план; кратко излагать результаты групповой работы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передавать основное содержание прочитанных текстов (об английских праздниках: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Pancake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Day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Mother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sDay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Harvest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Day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),опираясь на план, представленный в виде вопросов; рассказывать о русском празднике (Масленице), с опорой на речевые образцы и картину Б. М.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Кустодиева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«Масленица»; рассказывать о своем любимом празднике, объясняя свой выбор, с опорой на речевые образцы и фотографии.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2. Читать с полным пониманием короткие тексты информационного характера о праздниках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Великобритании; находить в них запрашиваемую информацию.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Понимают на слух речь учителя; осознанно строят речевые высказывания по теме урока; адекватно используют речевые действия для решения коммуникативной задачи, доказывают и аргументируют свою точку зрения; находят ответы на вопросы в иллюстрациях; осуществляют поиск необходимой информации (из материала учебника и рассказов учителя), участвуют в распределении ролей для чтения диалога и их импровизированном выразительном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воплощении;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границы собственного знания и «незнания»; оперируют основными моральными нормами, такими как справедливое распределение, взаимопомощь и ответственность.</w:t>
            </w:r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4/05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Семейный праздник.</w:t>
            </w:r>
          </w:p>
          <w:p w:rsidR="00B757B0" w:rsidRPr="0088208C" w:rsidRDefault="00B757B0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Традиции </w:t>
            </w:r>
            <w:r w:rsidRPr="00882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башкирской семьи.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применения знаний;</w:t>
            </w:r>
          </w:p>
          <w:p w:rsidR="00A26585" w:rsidRPr="0088208C" w:rsidRDefault="00A26585" w:rsidP="00FE2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  <w:r w:rsidRPr="008820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Вести диалог-расспрос между туристом и экскурсоводом, запрашивая информацию о местных праздниках; передавать основное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прочитанного текста (рассказа о семейном празднике) с опорой на план; комментировать действия людей на картинке, используя нужную грамматическую структуру и речевые образцы; комментировать подготовленную презентацию о российском / британском празднике.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2. Читать текст с пониманием основного содержания; устанавливать логическую последовательность основных фактов текста; восстанавливать целостность текста путем добавления пропущенных предложений; находить в тексте предложения, отражающие содержание картинок.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3. Писать план пересказа текста (рассказа о семейном празднике); писать комментарии к презентации о российском / британском  празднике.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5/05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Самостоятельная работа №8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Урок контроль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работа. Контроль и самоконтроль знания пройденных лексических единиц и грамматического материала;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языковых умений и навыков.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Систематизировать лексико-грамматический материал, пройденный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Sections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3-5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8/05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Чтение текста "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Darr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dolphin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".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"The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Friendship".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заимообучение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Читать с пониманием основного содержания аутентичный рассказ: устанавливать последовательность основных событий, находить запрашиваемую информацию; передавать основное содержание прочитанного с опорой на текст, выражая свое отношение к происходящему; игнорировать незнакомые слова, не мешающие пониманию основного содержания текста.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УУД: Осуществляют качественную характеристику объекта; слушают и отвечают на вопросы учителя; делают выводы и обобщения; аргументировано доказывают свою точку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зрения.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УУД: Понимают на слух речь учителя и одноклассников; осознанно строят речевые высказывания; договариваются и приходят к общему мнению в совместной деятельности; осуществляют взаимопомощь в совместном решении поставленных задач.</w:t>
            </w:r>
          </w:p>
          <w:p w:rsidR="00A26585" w:rsidRPr="0088208C" w:rsidRDefault="00A26585" w:rsidP="00FC7FD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УУД: Учитывают правила и используют грамматические модели при составлении монологических и диалогических высказываний; адекватно воспринимают оценку учителя и одноклассников; различают способ и результат действий; оценивают правильность выполнения действий на уровне адекватной ретроспективной оценки.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Доказывают и аргументируют свою </w:t>
            </w: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точку зрения; находят ответы на вопросы в иллюстрациях; осуществляют поиск необходимой информации (из материала учебника и рассказов учителя),  извлекают необходимую информацию из прослушанного текста, овладевают правильной монологической речью по грамматическим моделям, умеют оценить прогресс в усвоении знаний, развивают умение адекватно понимать оценку взрослого и сверстника, понимание возможности разных точек зрения на какой-либо предмет.</w:t>
            </w:r>
            <w:proofErr w:type="gramEnd"/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lastRenderedPageBreak/>
              <w:t>Развивают готовность к сотрудничеству и дружбе, умение устанавливать доброжелательные отношения с одноклассниками.</w:t>
            </w:r>
          </w:p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11/05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Чтение текста "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Darr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dolphin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".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"The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Friendship".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заимообучение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Читать с пониманием основного содержания аутентичный рассказ: устанавливать последовательность основных событий, находить запрашиваемую информацию; передавать основное содержание прочитанного с опорой на текст, выражая свое отношение к происходящему; игнорировать незнакомые слова, не мешающие пониманию основного содержания текста.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FE25E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12/05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B0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Чтение текста "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Darr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dolphin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".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"The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Friendship"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B757B0" w:rsidRPr="0088208C">
              <w:rPr>
                <w:rFonts w:ascii="Times New Roman" w:hAnsi="Times New Roman"/>
                <w:b/>
                <w:sz w:val="24"/>
                <w:szCs w:val="24"/>
              </w:rPr>
              <w:t xml:space="preserve"> Любимые сказки моего народа.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>заимообучение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Читать с пониманием основного содержания аутентичный рассказ: устанавливать последовательность основных событий, находить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запрашиваемую информацию; передавать основное содержание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с опорой на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текст, выражая свое отношение к происходящему; игнорировать незнакомые слова, не мешающие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пониманию основного содержания текста.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15/05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1E4C6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навыков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A5762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Проверка коммуникативных умений учащихся в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аудированиии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18/05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1E4C6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Контроль навыков чтения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A5762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Проверка коммуникативных умений учащихся в чтении 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19/05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навыков говорения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A57627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Проверка коммуникативных умений учащихся в говорении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22/05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Контроль навыков письма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A57627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Проверка коммуникативных умений учащихся в письме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25/05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1E4C6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Итоговая контрольная работа за курс 6 класса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251DE6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УУД;</w:t>
            </w:r>
          </w:p>
          <w:p w:rsidR="00A26585" w:rsidRPr="0088208C" w:rsidRDefault="00A26585" w:rsidP="00251DE6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A57627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Проверка коммуникативных умений и навыков  учащихся </w:t>
            </w:r>
          </w:p>
        </w:tc>
        <w:tc>
          <w:tcPr>
            <w:tcW w:w="269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26/05</w:t>
            </w:r>
          </w:p>
        </w:tc>
      </w:tr>
      <w:tr w:rsidR="00A26585" w:rsidRPr="0088208C" w:rsidTr="00E73CF6"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Проектная работа «Добро пожаловать в Россию»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1E4C6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A26585" w:rsidRPr="0088208C" w:rsidRDefault="00A26585" w:rsidP="001E4C64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 xml:space="preserve">обучения </w:t>
            </w:r>
            <w:proofErr w:type="gramStart"/>
            <w:r w:rsidRPr="0088208C">
              <w:rPr>
                <w:rFonts w:ascii="Times New Roman" w:hAnsi="Times New Roman"/>
                <w:sz w:val="24"/>
                <w:szCs w:val="24"/>
              </w:rPr>
              <w:t>проектной</w:t>
            </w:r>
            <w:proofErr w:type="gramEnd"/>
            <w:r w:rsidRPr="0088208C">
              <w:rPr>
                <w:rFonts w:ascii="Times New Roman" w:hAnsi="Times New Roman"/>
                <w:sz w:val="24"/>
                <w:szCs w:val="24"/>
              </w:rPr>
              <w:t xml:space="preserve"> деятель-</w:t>
            </w:r>
            <w:proofErr w:type="spellStart"/>
            <w:r w:rsidRPr="0088208C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r w:rsidRPr="0088208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6585" w:rsidRPr="0088208C" w:rsidRDefault="00A26585" w:rsidP="001E4C64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урок - восхождение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8208C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85" w:rsidRPr="0088208C" w:rsidRDefault="00A26585" w:rsidP="005E3325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208C">
              <w:rPr>
                <w:rFonts w:ascii="Times New Roman" w:hAnsi="Times New Roman"/>
                <w:sz w:val="24"/>
                <w:szCs w:val="24"/>
                <w:lang w:val="en-US"/>
              </w:rPr>
              <w:t>29/05</w:t>
            </w:r>
          </w:p>
        </w:tc>
      </w:tr>
    </w:tbl>
    <w:p w:rsidR="00D7435A" w:rsidRPr="0088208C" w:rsidRDefault="00D7435A" w:rsidP="00A32D60">
      <w:pPr>
        <w:pStyle w:val="Style12"/>
        <w:spacing w:line="100" w:lineRule="atLeast"/>
        <w:ind w:firstLine="0"/>
        <w:jc w:val="center"/>
        <w:rPr>
          <w:b/>
          <w:bCs/>
          <w:sz w:val="24"/>
          <w:szCs w:val="24"/>
        </w:rPr>
      </w:pPr>
      <w:r w:rsidRPr="0088208C">
        <w:rPr>
          <w:rStyle w:val="FontStyle17"/>
          <w:sz w:val="24"/>
          <w:szCs w:val="24"/>
        </w:rPr>
        <w:t>7.Описание учебно-методического и материально-технического обеспечения образовательного процесса</w:t>
      </w:r>
    </w:p>
    <w:p w:rsidR="00D7435A" w:rsidRPr="0088208C" w:rsidRDefault="00D7435A">
      <w:pPr>
        <w:spacing w:line="1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A32D60" w:rsidRPr="0088208C" w:rsidRDefault="00D7435A" w:rsidP="00A32D60">
      <w:pPr>
        <w:spacing w:line="100" w:lineRule="atLeast"/>
        <w:rPr>
          <w:rStyle w:val="FontStyle17"/>
          <w:rFonts w:eastAsia="SchoolBookC-Bold"/>
          <w:b w:val="0"/>
          <w:color w:val="000000"/>
          <w:sz w:val="24"/>
          <w:szCs w:val="24"/>
        </w:rPr>
      </w:pPr>
      <w:r w:rsidRPr="0088208C">
        <w:rPr>
          <w:rFonts w:ascii="Times New Roman" w:hAnsi="Times New Roman" w:cs="Times New Roman"/>
          <w:bCs/>
          <w:sz w:val="24"/>
          <w:szCs w:val="24"/>
        </w:rPr>
        <w:t>Технические и электронные средства обучения</w:t>
      </w:r>
      <w:r w:rsidRPr="0088208C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88208C">
        <w:rPr>
          <w:rFonts w:ascii="Times New Roman" w:hAnsi="Times New Roman" w:cs="Times New Roman"/>
          <w:i/>
          <w:sz w:val="24"/>
          <w:szCs w:val="24"/>
        </w:rPr>
        <w:t>ПК</w:t>
      </w:r>
      <w:proofErr w:type="gramStart"/>
      <w:r w:rsidRPr="0088208C">
        <w:rPr>
          <w:rFonts w:ascii="Times New Roman" w:hAnsi="Times New Roman" w:cs="Times New Roman"/>
          <w:sz w:val="24"/>
          <w:szCs w:val="24"/>
        </w:rPr>
        <w:t>;</w:t>
      </w:r>
      <w:r w:rsidR="00E70B0E" w:rsidRPr="0088208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70B0E" w:rsidRPr="0088208C">
        <w:rPr>
          <w:rFonts w:ascii="Times New Roman" w:hAnsi="Times New Roman" w:cs="Times New Roman"/>
          <w:sz w:val="24"/>
          <w:szCs w:val="24"/>
        </w:rPr>
        <w:t>нтерактивная</w:t>
      </w:r>
      <w:proofErr w:type="spellEnd"/>
      <w:r w:rsidR="00E70B0E" w:rsidRPr="0088208C">
        <w:rPr>
          <w:rFonts w:ascii="Times New Roman" w:hAnsi="Times New Roman" w:cs="Times New Roman"/>
          <w:sz w:val="24"/>
          <w:szCs w:val="24"/>
        </w:rPr>
        <w:t xml:space="preserve"> доска, проектор</w:t>
      </w:r>
      <w:r w:rsidRPr="0088208C">
        <w:rPr>
          <w:rFonts w:ascii="Times New Roman" w:hAnsi="Times New Roman" w:cs="Times New Roman"/>
          <w:sz w:val="24"/>
          <w:szCs w:val="24"/>
        </w:rPr>
        <w:t xml:space="preserve"> интернет;  Программное обеспечение: операционная система </w:t>
      </w:r>
      <w:r w:rsidRPr="0088208C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r w:rsidR="00E70B0E" w:rsidRPr="0088208C">
        <w:rPr>
          <w:rFonts w:ascii="Times New Roman" w:hAnsi="Times New Roman" w:cs="Times New Roman"/>
          <w:sz w:val="24"/>
          <w:szCs w:val="24"/>
        </w:rPr>
        <w:t xml:space="preserve">, </w:t>
      </w:r>
      <w:r w:rsidRPr="0088208C">
        <w:rPr>
          <w:rFonts w:ascii="Times New Roman" w:hAnsi="Times New Roman" w:cs="Times New Roman"/>
          <w:sz w:val="24"/>
          <w:szCs w:val="24"/>
        </w:rPr>
        <w:t xml:space="preserve">текстовый редактор </w:t>
      </w:r>
      <w:r w:rsidRPr="0088208C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r w:rsidRPr="0088208C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88208C">
        <w:rPr>
          <w:rFonts w:ascii="Times New Roman" w:hAnsi="Times New Roman" w:cs="Times New Roman"/>
          <w:sz w:val="24"/>
          <w:szCs w:val="24"/>
        </w:rPr>
        <w:t>;</w:t>
      </w:r>
      <w:r w:rsidRPr="0088208C">
        <w:rPr>
          <w:rStyle w:val="FontStyle17"/>
          <w:rFonts w:eastAsia="Times New Roman"/>
          <w:b w:val="0"/>
          <w:bCs w:val="0"/>
          <w:sz w:val="24"/>
          <w:szCs w:val="24"/>
        </w:rPr>
        <w:t xml:space="preserve">.           </w:t>
      </w:r>
    </w:p>
    <w:p w:rsidR="00D7435A" w:rsidRPr="0088208C" w:rsidRDefault="00D7435A">
      <w:pPr>
        <w:autoSpaceDE w:val="0"/>
        <w:spacing w:after="0" w:line="100" w:lineRule="atLeast"/>
        <w:ind w:firstLine="426"/>
        <w:rPr>
          <w:rFonts w:ascii="Times New Roman" w:hAnsi="Times New Roman" w:cs="Times New Roman"/>
          <w:sz w:val="24"/>
          <w:szCs w:val="24"/>
        </w:rPr>
      </w:pPr>
      <w:r w:rsidRPr="0088208C">
        <w:rPr>
          <w:rStyle w:val="FontStyle17"/>
          <w:rFonts w:eastAsia="Times New Roman"/>
          <w:b w:val="0"/>
          <w:bCs w:val="0"/>
          <w:sz w:val="24"/>
          <w:szCs w:val="24"/>
        </w:rPr>
        <w:t xml:space="preserve">                    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- учебная и справочная литература: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bCs/>
          <w:iCs/>
          <w:sz w:val="24"/>
          <w:szCs w:val="24"/>
        </w:rPr>
      </w:pPr>
      <w:r w:rsidRPr="0088208C">
        <w:rPr>
          <w:rFonts w:ascii="Times New Roman" w:hAnsi="Times New Roman" w:cs="Times New Roman"/>
          <w:bCs/>
          <w:iCs/>
          <w:sz w:val="24"/>
          <w:szCs w:val="24"/>
        </w:rPr>
        <w:t>Для учителя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Основная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88208C">
        <w:rPr>
          <w:rFonts w:ascii="Times New Roman" w:hAnsi="Times New Roman" w:cs="Times New Roman"/>
          <w:sz w:val="24"/>
          <w:szCs w:val="24"/>
        </w:rPr>
        <w:tab/>
        <w:t xml:space="preserve">Примерные программы по учебным предметам. Иностранный язык. 5-9 классы. – 2-е изд. – М.: Просвещение, 2011. – 144 </w:t>
      </w:r>
      <w:proofErr w:type="gramStart"/>
      <w:r w:rsidRPr="0088208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8208C">
        <w:rPr>
          <w:rFonts w:ascii="Times New Roman" w:hAnsi="Times New Roman" w:cs="Times New Roman"/>
          <w:sz w:val="24"/>
          <w:szCs w:val="24"/>
        </w:rPr>
        <w:t xml:space="preserve">. -   (Стандарты второго поколения). 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Дополнительная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•</w:t>
      </w:r>
      <w:r w:rsidRPr="008820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Барашкова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Е.А. Грамматика английского языка. Проверочные работы: к учебнику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М.З.Биболетовой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и др. “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. 6 класс” / Е.А.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Барашкова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>. – М.: Издательство «Экзамен», 2012. (Серия «Учебно-методический комплект»).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 xml:space="preserve">Литература для </w:t>
      </w:r>
      <w:proofErr w:type="gramStart"/>
      <w:r w:rsidRPr="0088208C">
        <w:rPr>
          <w:rFonts w:ascii="Times New Roman" w:hAnsi="Times New Roman" w:cs="Times New Roman"/>
          <w:sz w:val="24"/>
          <w:szCs w:val="24"/>
        </w:rPr>
        <w:t>обуча</w:t>
      </w:r>
      <w:r w:rsidR="00A32D60" w:rsidRPr="0088208C">
        <w:rPr>
          <w:rFonts w:ascii="Times New Roman" w:hAnsi="Times New Roman" w:cs="Times New Roman"/>
          <w:sz w:val="24"/>
          <w:szCs w:val="24"/>
        </w:rPr>
        <w:t>ющихся</w:t>
      </w:r>
      <w:proofErr w:type="gramEnd"/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Основная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•</w:t>
      </w:r>
      <w:r w:rsidRPr="008820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М.З., Денисенко О.А.,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Н.Н. Английский язык: Английский с удовольствием (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>): Учебник английского языка для 6 класса общеобразовательных у</w:t>
      </w:r>
      <w:r w:rsidR="00A32D60" w:rsidRPr="0088208C">
        <w:rPr>
          <w:rFonts w:ascii="Times New Roman" w:hAnsi="Times New Roman" w:cs="Times New Roman"/>
          <w:sz w:val="24"/>
          <w:szCs w:val="24"/>
        </w:rPr>
        <w:t>чреждений. – Обнинск: Титул,2014</w:t>
      </w:r>
      <w:r w:rsidRPr="0088208C">
        <w:rPr>
          <w:rFonts w:ascii="Times New Roman" w:hAnsi="Times New Roman" w:cs="Times New Roman"/>
          <w:sz w:val="24"/>
          <w:szCs w:val="24"/>
        </w:rPr>
        <w:t>.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•</w:t>
      </w:r>
      <w:r w:rsidRPr="008820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М.З., Денисенко О.А.,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Н.Н. Английский язык: Рабочая тетрадь к учебнику английского языка Английский с удовольствием /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для 6 класса общеобразовательных уч</w:t>
      </w:r>
      <w:r w:rsidR="00A32D60" w:rsidRPr="0088208C">
        <w:rPr>
          <w:rFonts w:ascii="Times New Roman" w:hAnsi="Times New Roman" w:cs="Times New Roman"/>
          <w:sz w:val="24"/>
          <w:szCs w:val="24"/>
        </w:rPr>
        <w:t>реждений. – Обнинск: Титул, 2015</w:t>
      </w:r>
      <w:r w:rsidRPr="0088208C">
        <w:rPr>
          <w:rFonts w:ascii="Times New Roman" w:hAnsi="Times New Roman" w:cs="Times New Roman"/>
          <w:sz w:val="24"/>
          <w:szCs w:val="24"/>
        </w:rPr>
        <w:t>.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Дополнительная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•</w:t>
      </w:r>
      <w:r w:rsidRPr="008820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Барашкова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Е.А. Грамматика английского языка. Сборник упражнений: к учебнику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М.З.Биболетовой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и др. “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. 6 класс” / Е.А.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Барашкова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>. – М.: Издательство «Экзамен», 2012. (Серия «Учебно-методический комплект»).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Электронные ресурсы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•</w:t>
      </w:r>
      <w:r w:rsidRPr="0088208C">
        <w:rPr>
          <w:rFonts w:ascii="Times New Roman" w:hAnsi="Times New Roman" w:cs="Times New Roman"/>
          <w:sz w:val="24"/>
          <w:szCs w:val="24"/>
        </w:rPr>
        <w:tab/>
        <w:t>Обучающая компьютерная программа “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” к учебнику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М.З.,  Денисенко О.А.,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Н.Н.  Английский язык: Английский с удовольствием (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 xml:space="preserve">): Учебник английского языка для 6 класса. 1 </w:t>
      </w:r>
      <w:proofErr w:type="spellStart"/>
      <w:r w:rsidRPr="0088208C">
        <w:rPr>
          <w:rFonts w:ascii="Times New Roman" w:hAnsi="Times New Roman" w:cs="Times New Roman"/>
          <w:sz w:val="24"/>
          <w:szCs w:val="24"/>
        </w:rPr>
        <w:t>элект</w:t>
      </w:r>
      <w:proofErr w:type="spellEnd"/>
      <w:r w:rsidRPr="0088208C">
        <w:rPr>
          <w:rFonts w:ascii="Times New Roman" w:hAnsi="Times New Roman" w:cs="Times New Roman"/>
          <w:sz w:val="24"/>
          <w:szCs w:val="24"/>
        </w:rPr>
        <w:t>. опт</w:t>
      </w:r>
      <w:proofErr w:type="gramStart"/>
      <w:r w:rsidRPr="008820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820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208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8208C">
        <w:rPr>
          <w:rFonts w:ascii="Times New Roman" w:hAnsi="Times New Roman" w:cs="Times New Roman"/>
          <w:sz w:val="24"/>
          <w:szCs w:val="24"/>
        </w:rPr>
        <w:t>иск CD ROM</w:t>
      </w:r>
    </w:p>
    <w:p w:rsidR="001138DF" w:rsidRPr="0088208C" w:rsidRDefault="001138DF" w:rsidP="001138DF">
      <w:pPr>
        <w:autoSpaceDE w:val="0"/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>•</w:t>
      </w:r>
      <w:r w:rsidRPr="0088208C">
        <w:rPr>
          <w:rFonts w:ascii="Times New Roman" w:hAnsi="Times New Roman" w:cs="Times New Roman"/>
          <w:sz w:val="24"/>
          <w:szCs w:val="24"/>
        </w:rPr>
        <w:tab/>
        <w:t>Профессор Хиггинс. Английский без акцента (диск CD ROM)</w:t>
      </w:r>
    </w:p>
    <w:p w:rsidR="00D7435A" w:rsidRPr="0088208C" w:rsidRDefault="00D7435A" w:rsidP="00A32D60">
      <w:pPr>
        <w:autoSpaceDE w:val="0"/>
        <w:spacing w:line="100" w:lineRule="atLeast"/>
        <w:jc w:val="center"/>
        <w:rPr>
          <w:color w:val="000000"/>
          <w:sz w:val="24"/>
          <w:szCs w:val="24"/>
        </w:rPr>
      </w:pPr>
      <w:r w:rsidRPr="0088208C">
        <w:rPr>
          <w:rStyle w:val="FontStyle17"/>
          <w:sz w:val="24"/>
          <w:szCs w:val="24"/>
        </w:rPr>
        <w:t>8.Планируемые результаты изучения учебного предмета, курса</w:t>
      </w:r>
    </w:p>
    <w:p w:rsidR="00D7435A" w:rsidRPr="0088208C" w:rsidRDefault="00D7435A">
      <w:pPr>
        <w:pStyle w:val="16"/>
      </w:pPr>
      <w:r w:rsidRPr="0088208C">
        <w:rPr>
          <w:color w:val="000000"/>
        </w:rPr>
        <w:t>В результате освоения курса английского языка 6 класса учащиеся должны овладеть следующими знаниями, умениями и навыками.</w:t>
      </w:r>
    </w:p>
    <w:p w:rsidR="00D7435A" w:rsidRPr="0088208C" w:rsidRDefault="00D7435A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8208C">
        <w:rPr>
          <w:rFonts w:ascii="Times New Roman" w:hAnsi="Times New Roman" w:cs="Times New Roman"/>
          <w:sz w:val="24"/>
          <w:szCs w:val="24"/>
        </w:rPr>
        <w:tab/>
      </w:r>
    </w:p>
    <w:p w:rsidR="00D7435A" w:rsidRPr="0088208C" w:rsidRDefault="00D7435A">
      <w:pPr>
        <w:spacing w:after="0" w:line="100" w:lineRule="atLeast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8208C">
        <w:rPr>
          <w:rFonts w:ascii="Times New Roman" w:eastAsia="Calibri" w:hAnsi="Times New Roman" w:cs="Times New Roman"/>
          <w:i/>
          <w:sz w:val="24"/>
          <w:szCs w:val="24"/>
        </w:rPr>
        <w:t>Личностные результаты</w:t>
      </w:r>
      <w:proofErr w:type="gramStart"/>
      <w:r w:rsidRPr="0088208C">
        <w:rPr>
          <w:rFonts w:ascii="Times New Roman" w:eastAsia="Calibri" w:hAnsi="Times New Roman" w:cs="Times New Roman"/>
          <w:i/>
          <w:sz w:val="24"/>
          <w:szCs w:val="24"/>
        </w:rPr>
        <w:t xml:space="preserve"> :</w:t>
      </w:r>
      <w:proofErr w:type="gramEnd"/>
      <w:r w:rsidRPr="0088208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D7435A" w:rsidRPr="0088208C" w:rsidRDefault="00D7435A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• формирование мотивации изучения иностранных языков, стремление к самосовершенствованию в образовательной области «Иностранный язык»; </w:t>
      </w:r>
    </w:p>
    <w:p w:rsidR="00D7435A" w:rsidRPr="0088208C" w:rsidRDefault="00D7435A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• осознание возможностей самореализации средствами иностранного языка; </w:t>
      </w:r>
    </w:p>
    <w:p w:rsidR="00D7435A" w:rsidRPr="0088208C" w:rsidRDefault="00D7435A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• стремление к совершенствованию собственной речевой культуры в целом; </w:t>
      </w:r>
    </w:p>
    <w:p w:rsidR="00D7435A" w:rsidRPr="0088208C" w:rsidRDefault="00D7435A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• формирование коммуникативной компетенции в межкультурной и межэтнической коммуникации; </w:t>
      </w:r>
    </w:p>
    <w:p w:rsidR="00D7435A" w:rsidRPr="0088208C" w:rsidRDefault="00D7435A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8208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•развитие таких качеств, как воля, целеустремленность, креативность, инициативность, </w:t>
      </w:r>
      <w:proofErr w:type="spellStart"/>
      <w:r w:rsidRPr="0088208C">
        <w:rPr>
          <w:rFonts w:ascii="Times New Roman" w:eastAsia="Calibri" w:hAnsi="Times New Roman" w:cs="Times New Roman"/>
          <w:sz w:val="24"/>
          <w:szCs w:val="24"/>
        </w:rPr>
        <w:t>эмпатия</w:t>
      </w:r>
      <w:proofErr w:type="spellEnd"/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, трудолюбие, дисциплинированность; </w:t>
      </w:r>
      <w:proofErr w:type="gramEnd"/>
    </w:p>
    <w:p w:rsidR="00D7435A" w:rsidRPr="0088208C" w:rsidRDefault="00D7435A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• формирование общекультурной и этнической идентичности как составляющих гражданской идентичности личности; </w:t>
      </w:r>
    </w:p>
    <w:p w:rsidR="00D7435A" w:rsidRPr="0088208C" w:rsidRDefault="00D7435A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 иной культуры; осознание себя гражданином своей страны и мира; </w:t>
      </w:r>
    </w:p>
    <w:p w:rsidR="00D7435A" w:rsidRPr="0088208C" w:rsidRDefault="00D7435A">
      <w:pPr>
        <w:spacing w:after="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• готовность отстаивать национальные и общечеловеческие (гуманистические, демократические) ценности, свою гражданскую позицию. </w:t>
      </w:r>
    </w:p>
    <w:p w:rsidR="00D7435A" w:rsidRPr="0088208C" w:rsidRDefault="00D7435A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8208C">
        <w:rPr>
          <w:rFonts w:ascii="Times New Roman" w:eastAsia="Calibri" w:hAnsi="Times New Roman" w:cs="Times New Roman"/>
          <w:i/>
          <w:sz w:val="24"/>
          <w:szCs w:val="24"/>
        </w:rPr>
        <w:t>Метапредметные</w:t>
      </w:r>
      <w:proofErr w:type="spellEnd"/>
      <w:r w:rsidRPr="0088208C">
        <w:rPr>
          <w:rFonts w:ascii="Times New Roman" w:eastAsia="Calibri" w:hAnsi="Times New Roman" w:cs="Times New Roman"/>
          <w:i/>
          <w:sz w:val="24"/>
          <w:szCs w:val="24"/>
        </w:rPr>
        <w:t xml:space="preserve"> результаты</w:t>
      </w: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изучения иностранного языка в основной школе: </w:t>
      </w:r>
    </w:p>
    <w:p w:rsidR="001138DF" w:rsidRPr="0088208C" w:rsidRDefault="001138DF" w:rsidP="001138DF">
      <w:pPr>
        <w:widowControl w:val="0"/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>Регулятивные УУД:</w:t>
      </w:r>
    </w:p>
    <w:p w:rsidR="001138DF" w:rsidRPr="0088208C" w:rsidRDefault="001138DF" w:rsidP="001138DF">
      <w:pPr>
        <w:widowControl w:val="0"/>
        <w:numPr>
          <w:ilvl w:val="0"/>
          <w:numId w:val="18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УД</w:t>
      </w:r>
    </w:p>
    <w:p w:rsidR="001138DF" w:rsidRPr="0088208C" w:rsidRDefault="001138DF" w:rsidP="001138DF">
      <w:pPr>
        <w:widowControl w:val="0"/>
        <w:numPr>
          <w:ilvl w:val="0"/>
          <w:numId w:val="18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выдавать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88208C"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предложенных, а так же искать их самостоятельно</w:t>
      </w:r>
    </w:p>
    <w:p w:rsidR="001138DF" w:rsidRPr="0088208C" w:rsidRDefault="001138DF" w:rsidP="001138DF">
      <w:pPr>
        <w:widowControl w:val="0"/>
        <w:numPr>
          <w:ilvl w:val="0"/>
          <w:numId w:val="18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</w:t>
      </w:r>
    </w:p>
    <w:p w:rsidR="001138DF" w:rsidRPr="0088208C" w:rsidRDefault="001138DF" w:rsidP="001138DF">
      <w:pPr>
        <w:widowControl w:val="0"/>
        <w:numPr>
          <w:ilvl w:val="0"/>
          <w:numId w:val="18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работая по плану, сверять свои действия с целью и, при необходимости, исправлять ошибки самостоятельно (в том числе и корректировать план)</w:t>
      </w:r>
    </w:p>
    <w:p w:rsidR="001138DF" w:rsidRPr="0088208C" w:rsidRDefault="001138DF" w:rsidP="001138DF">
      <w:pPr>
        <w:widowControl w:val="0"/>
        <w:numPr>
          <w:ilvl w:val="0"/>
          <w:numId w:val="18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в диалоге с учителем и с одноклассниками совершенствовать самостоятельно выбранные критерии оценки</w:t>
      </w:r>
    </w:p>
    <w:p w:rsidR="001138DF" w:rsidRPr="0088208C" w:rsidRDefault="001138DF" w:rsidP="001138DF">
      <w:pPr>
        <w:widowControl w:val="0"/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>Познавательные УУД:</w:t>
      </w:r>
    </w:p>
    <w:p w:rsidR="001138DF" w:rsidRPr="0088208C" w:rsidRDefault="001138DF" w:rsidP="001138DF">
      <w:pPr>
        <w:widowControl w:val="0"/>
        <w:numPr>
          <w:ilvl w:val="0"/>
          <w:numId w:val="19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>анализировать, сравнивать, классифицировать факты и явления</w:t>
      </w:r>
    </w:p>
    <w:p w:rsidR="001138DF" w:rsidRPr="0088208C" w:rsidRDefault="001138DF" w:rsidP="001138DF">
      <w:pPr>
        <w:widowControl w:val="0"/>
        <w:numPr>
          <w:ilvl w:val="0"/>
          <w:numId w:val="19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строить </w:t>
      </w:r>
      <w:proofErr w:type="gramStart"/>
      <w:r w:rsidRPr="0088208C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88208C">
        <w:rPr>
          <w:rFonts w:ascii="Times New Roman" w:eastAsia="Calibri" w:hAnsi="Times New Roman" w:cs="Times New Roman"/>
          <w:sz w:val="24"/>
          <w:szCs w:val="24"/>
        </w:rPr>
        <w:t>, включающее установление причинно-следственных связей</w:t>
      </w:r>
    </w:p>
    <w:p w:rsidR="001138DF" w:rsidRPr="0088208C" w:rsidRDefault="001138DF" w:rsidP="001138DF">
      <w:pPr>
        <w:widowControl w:val="0"/>
        <w:numPr>
          <w:ilvl w:val="0"/>
          <w:numId w:val="19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составлять тезисы, различные виды планов</w:t>
      </w:r>
    </w:p>
    <w:p w:rsidR="001138DF" w:rsidRPr="0088208C" w:rsidRDefault="001138DF" w:rsidP="001138DF">
      <w:pPr>
        <w:widowControl w:val="0"/>
        <w:numPr>
          <w:ilvl w:val="0"/>
          <w:numId w:val="19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преобразовывать информацию из одного вида в другой (таблицу в текст)</w:t>
      </w:r>
    </w:p>
    <w:p w:rsidR="001138DF" w:rsidRPr="0088208C" w:rsidRDefault="001138DF" w:rsidP="001138DF">
      <w:pPr>
        <w:widowControl w:val="0"/>
        <w:numPr>
          <w:ilvl w:val="0"/>
          <w:numId w:val="19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определять возможные источники необходимых сведений, производить поиск информации, анализировать и оценивать ее достоверность</w:t>
      </w:r>
    </w:p>
    <w:p w:rsidR="001138DF" w:rsidRPr="0088208C" w:rsidRDefault="001138DF" w:rsidP="001138DF">
      <w:pPr>
        <w:widowControl w:val="0"/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>Коммуникативные УУД:</w:t>
      </w:r>
    </w:p>
    <w:p w:rsidR="001138DF" w:rsidRPr="0088208C" w:rsidRDefault="001138DF" w:rsidP="00A32D60">
      <w:pPr>
        <w:widowControl w:val="0"/>
        <w:numPr>
          <w:ilvl w:val="0"/>
          <w:numId w:val="20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>самостоятельно организовывать учебное взаимодействие в паре, группе (определять общие цели, договариваться друг с другом)</w:t>
      </w:r>
    </w:p>
    <w:p w:rsidR="001138DF" w:rsidRPr="0088208C" w:rsidRDefault="001138DF" w:rsidP="00A32D60">
      <w:pPr>
        <w:widowControl w:val="0"/>
        <w:numPr>
          <w:ilvl w:val="0"/>
          <w:numId w:val="20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в дискуссии уметь выдвинуть аргументы и контраргументы</w:t>
      </w:r>
    </w:p>
    <w:p w:rsidR="001138DF" w:rsidRPr="0088208C" w:rsidRDefault="001138DF" w:rsidP="00A32D60">
      <w:pPr>
        <w:widowControl w:val="0"/>
        <w:numPr>
          <w:ilvl w:val="0"/>
          <w:numId w:val="20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учиться </w:t>
      </w:r>
      <w:proofErr w:type="gramStart"/>
      <w:r w:rsidRPr="0088208C">
        <w:rPr>
          <w:rFonts w:ascii="Times New Roman" w:eastAsia="Calibri" w:hAnsi="Times New Roman" w:cs="Times New Roman"/>
          <w:sz w:val="24"/>
          <w:szCs w:val="24"/>
        </w:rPr>
        <w:t>критично</w:t>
      </w:r>
      <w:proofErr w:type="gramEnd"/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относиться к собственному мнению, с достоинством признавать ошибочность своего мнения и корректировать его</w:t>
      </w:r>
    </w:p>
    <w:p w:rsidR="001138DF" w:rsidRPr="0088208C" w:rsidRDefault="001138DF" w:rsidP="00A32D60">
      <w:pPr>
        <w:widowControl w:val="0"/>
        <w:numPr>
          <w:ilvl w:val="0"/>
          <w:numId w:val="20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понимая позицию </w:t>
      </w:r>
      <w:proofErr w:type="gramStart"/>
      <w:r w:rsidRPr="0088208C">
        <w:rPr>
          <w:rFonts w:ascii="Times New Roman" w:eastAsia="Calibri" w:hAnsi="Times New Roman" w:cs="Times New Roman"/>
          <w:sz w:val="24"/>
          <w:szCs w:val="24"/>
        </w:rPr>
        <w:t>другого</w:t>
      </w:r>
      <w:proofErr w:type="gramEnd"/>
      <w:r w:rsidRPr="0088208C">
        <w:rPr>
          <w:rFonts w:ascii="Times New Roman" w:eastAsia="Calibri" w:hAnsi="Times New Roman" w:cs="Times New Roman"/>
          <w:sz w:val="24"/>
          <w:szCs w:val="24"/>
        </w:rPr>
        <w:t>, различать в его речи: мнение, факты</w:t>
      </w:r>
    </w:p>
    <w:p w:rsidR="001138DF" w:rsidRPr="0088208C" w:rsidRDefault="001138DF" w:rsidP="00A32D60">
      <w:pPr>
        <w:widowControl w:val="0"/>
        <w:numPr>
          <w:ilvl w:val="0"/>
          <w:numId w:val="20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>уметь взглянуть на ситуацию с иной позиции и договариваться с людьми иных позиций</w:t>
      </w:r>
    </w:p>
    <w:p w:rsidR="001138DF" w:rsidRPr="0088208C" w:rsidRDefault="001138DF" w:rsidP="001138DF">
      <w:pPr>
        <w:widowControl w:val="0"/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i/>
          <w:sz w:val="24"/>
          <w:szCs w:val="24"/>
        </w:rPr>
        <w:t>Предметным результатом</w:t>
      </w: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изучения курса является </w:t>
      </w:r>
      <w:proofErr w:type="spellStart"/>
      <w:r w:rsidRPr="0088208C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следующих умений:</w:t>
      </w:r>
    </w:p>
    <w:p w:rsidR="001138DF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сравнивать и анализировать особенности и характеристики английского </w:t>
      </w:r>
      <w:proofErr w:type="spellStart"/>
      <w:r w:rsidRPr="0088208C">
        <w:rPr>
          <w:rFonts w:ascii="Times New Roman" w:eastAsia="Calibri" w:hAnsi="Times New Roman" w:cs="Times New Roman"/>
          <w:sz w:val="24"/>
          <w:szCs w:val="24"/>
        </w:rPr>
        <w:t>вокабуляра</w:t>
      </w:r>
      <w:proofErr w:type="spellEnd"/>
    </w:p>
    <w:p w:rsidR="001138DF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догадываться по контексту о значении незнакомой лексической единицы</w:t>
      </w:r>
    </w:p>
    <w:p w:rsidR="001138DF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соотносить языковые явления в английском и русском языке</w:t>
      </w:r>
    </w:p>
    <w:p w:rsidR="001138DF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развить навыки и умения синонимической избирательности</w:t>
      </w:r>
    </w:p>
    <w:p w:rsidR="001138DF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уметь работать с различными словарями, в том числе и </w:t>
      </w:r>
      <w:proofErr w:type="gramStart"/>
      <w:r w:rsidRPr="0088208C">
        <w:rPr>
          <w:rFonts w:ascii="Times New Roman" w:eastAsia="Calibri" w:hAnsi="Times New Roman" w:cs="Times New Roman"/>
          <w:sz w:val="24"/>
          <w:szCs w:val="24"/>
        </w:rPr>
        <w:t>синонимическим</w:t>
      </w:r>
      <w:proofErr w:type="gramEnd"/>
    </w:p>
    <w:p w:rsidR="001138DF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развить иноязычную коммуникативную компетенцию (речевую, языковую, социокультурную, компенсаторную, учебно-познавательную)</w:t>
      </w:r>
    </w:p>
    <w:p w:rsidR="001138DF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развить и воспитать у школьников понимание важности иностранного языка в современном мире и потребности пользоваться им как средством общения, познания, самореализации и социальной адаптации</w:t>
      </w:r>
    </w:p>
    <w:p w:rsidR="001138DF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воспитать качества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другой культуры </w:t>
      </w:r>
    </w:p>
    <w:p w:rsidR="001138DF" w:rsidRPr="0088208C" w:rsidRDefault="001138DF" w:rsidP="001138DF">
      <w:pPr>
        <w:widowControl w:val="0"/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38DF" w:rsidRPr="0088208C" w:rsidRDefault="001138DF" w:rsidP="001138DF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сформировать дружелюбное и толерантное отношение к проявлениям иной культуры,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детей с учетом достигнутого ими уровня иноязычной подготовки </w:t>
      </w:r>
      <w:proofErr w:type="gramEnd"/>
    </w:p>
    <w:p w:rsidR="001138DF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создать основы для формирования интереса к совершенствованию достигнутого уровня владения изучаемым иностранным языком, к изучению второго/третьего иностранного языка, к использованию </w:t>
      </w:r>
    </w:p>
    <w:p w:rsidR="001138DF" w:rsidRPr="0088208C" w:rsidRDefault="001138DF" w:rsidP="001138DF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иностранного языка как средства, позволяющего расширять свои знания в других предметных областях </w:t>
      </w:r>
    </w:p>
    <w:p w:rsidR="00A32D60" w:rsidRPr="0088208C" w:rsidRDefault="001138DF" w:rsidP="00A32D60">
      <w:pPr>
        <w:widowControl w:val="0"/>
        <w:numPr>
          <w:ilvl w:val="0"/>
          <w:numId w:val="21"/>
        </w:numPr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208C">
        <w:rPr>
          <w:rFonts w:ascii="Times New Roman" w:eastAsia="Calibri" w:hAnsi="Times New Roman" w:cs="Times New Roman"/>
          <w:sz w:val="24"/>
          <w:szCs w:val="24"/>
        </w:rPr>
        <w:t xml:space="preserve"> создать основы для выбора иностранного языка как профильного предмета на ступени среднего полного образования, а в дальнейшем и в качестве </w:t>
      </w:r>
      <w:r w:rsidR="001D7ECD" w:rsidRPr="0088208C">
        <w:rPr>
          <w:rFonts w:ascii="Times New Roman" w:eastAsia="Calibri" w:hAnsi="Times New Roman" w:cs="Times New Roman"/>
          <w:sz w:val="24"/>
          <w:szCs w:val="24"/>
        </w:rPr>
        <w:t>с</w:t>
      </w:r>
      <w:r w:rsidRPr="0088208C">
        <w:rPr>
          <w:rFonts w:ascii="Times New Roman" w:eastAsia="Calibri" w:hAnsi="Times New Roman" w:cs="Times New Roman"/>
          <w:sz w:val="24"/>
          <w:szCs w:val="24"/>
        </w:rPr>
        <w:t>феры своей профессиональной деятельно</w:t>
      </w:r>
      <w:r w:rsidR="001D7ECD" w:rsidRPr="0088208C">
        <w:rPr>
          <w:rFonts w:ascii="Times New Roman" w:eastAsia="Calibri" w:hAnsi="Times New Roman" w:cs="Times New Roman"/>
          <w:sz w:val="24"/>
          <w:szCs w:val="24"/>
        </w:rPr>
        <w:t>сти.</w:t>
      </w:r>
    </w:p>
    <w:p w:rsidR="00A32D60" w:rsidRPr="0088208C" w:rsidRDefault="00A32D60" w:rsidP="00A32D60">
      <w:pPr>
        <w:widowControl w:val="0"/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2D60" w:rsidRPr="0088208C" w:rsidRDefault="00A32D60" w:rsidP="00A32D60">
      <w:pPr>
        <w:widowControl w:val="0"/>
        <w:tabs>
          <w:tab w:val="left" w:pos="426"/>
        </w:tabs>
        <w:spacing w:after="0" w:line="100" w:lineRule="atLeas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435A" w:rsidRPr="0088208C" w:rsidRDefault="00D7435A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D7435A" w:rsidRPr="0088208C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  <w:r w:rsidRPr="0088208C">
        <w:rPr>
          <w:rFonts w:ascii="Times New Roman" w:hAnsi="Times New Roman" w:cs="Times New Roman"/>
          <w:b/>
          <w:sz w:val="24"/>
          <w:szCs w:val="24"/>
          <w:lang w:val="en-US"/>
        </w:rPr>
        <w:t>9.</w:t>
      </w:r>
      <w:r w:rsidR="001138DF" w:rsidRPr="0088208C">
        <w:rPr>
          <w:rFonts w:ascii="Times New Roman" w:hAnsi="Times New Roman" w:cs="Times New Roman"/>
          <w:b/>
          <w:sz w:val="24"/>
          <w:szCs w:val="24"/>
        </w:rPr>
        <w:t xml:space="preserve">Приложения </w:t>
      </w:r>
    </w:p>
    <w:p w:rsidR="001138DF" w:rsidRPr="0088208C" w:rsidRDefault="001138DF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138DF" w:rsidRPr="0088208C" w:rsidRDefault="001138DF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  <w:r w:rsidRPr="0088208C">
        <w:rPr>
          <w:rFonts w:ascii="Times New Roman" w:hAnsi="Times New Roman" w:cs="Times New Roman"/>
          <w:b/>
          <w:sz w:val="24"/>
          <w:szCs w:val="24"/>
        </w:rPr>
        <w:t>Темы проектов</w:t>
      </w:r>
    </w:p>
    <w:p w:rsidR="001138DF" w:rsidRPr="0088208C" w:rsidRDefault="001138DF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38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49"/>
        <w:gridCol w:w="3002"/>
        <w:gridCol w:w="6891"/>
        <w:gridCol w:w="3596"/>
      </w:tblGrid>
      <w:tr w:rsidR="001138DF" w:rsidRPr="0088208C" w:rsidTr="00A32D60">
        <w:trPr>
          <w:trHeight w:val="952"/>
        </w:trPr>
        <w:tc>
          <w:tcPr>
            <w:tcW w:w="1249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02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6891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Тема работы</w:t>
            </w:r>
          </w:p>
        </w:tc>
        <w:tc>
          <w:tcPr>
            <w:tcW w:w="3596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1138DF" w:rsidRPr="0088208C" w:rsidTr="00A32D60">
        <w:trPr>
          <w:trHeight w:val="614"/>
        </w:trPr>
        <w:tc>
          <w:tcPr>
            <w:tcW w:w="1249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02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Проектная работа 1</w:t>
            </w:r>
          </w:p>
        </w:tc>
        <w:tc>
          <w:tcPr>
            <w:tcW w:w="6891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«Международная конференция исследователей начинает свою работу»</w:t>
            </w:r>
          </w:p>
        </w:tc>
        <w:tc>
          <w:tcPr>
            <w:tcW w:w="3596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Конец первой четверти (октябрь)</w:t>
            </w:r>
          </w:p>
        </w:tc>
      </w:tr>
      <w:tr w:rsidR="001138DF" w:rsidRPr="0088208C" w:rsidTr="00A32D60">
        <w:trPr>
          <w:trHeight w:val="500"/>
        </w:trPr>
        <w:tc>
          <w:tcPr>
            <w:tcW w:w="1249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02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Проектная работа 2</w:t>
            </w:r>
          </w:p>
        </w:tc>
        <w:tc>
          <w:tcPr>
            <w:tcW w:w="6891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«Давайте приготовим Рождественское блюдо!»</w:t>
            </w:r>
          </w:p>
        </w:tc>
        <w:tc>
          <w:tcPr>
            <w:tcW w:w="3596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Конец второй четверти (декабрь)</w:t>
            </w:r>
          </w:p>
        </w:tc>
      </w:tr>
      <w:tr w:rsidR="001138DF" w:rsidRPr="0088208C" w:rsidTr="00A32D60">
        <w:trPr>
          <w:trHeight w:val="500"/>
        </w:trPr>
        <w:tc>
          <w:tcPr>
            <w:tcW w:w="1249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02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Проектная работа 3</w:t>
            </w:r>
          </w:p>
        </w:tc>
        <w:tc>
          <w:tcPr>
            <w:tcW w:w="6891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«Давайте почитаем любимые английские книги!»</w:t>
            </w:r>
          </w:p>
        </w:tc>
        <w:tc>
          <w:tcPr>
            <w:tcW w:w="3596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Конец третьей четверти (март)</w:t>
            </w:r>
          </w:p>
        </w:tc>
      </w:tr>
      <w:tr w:rsidR="001138DF" w:rsidRPr="0088208C" w:rsidTr="00A32D60">
        <w:trPr>
          <w:trHeight w:val="500"/>
        </w:trPr>
        <w:tc>
          <w:tcPr>
            <w:tcW w:w="1249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02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Проектная работа 4</w:t>
            </w:r>
          </w:p>
        </w:tc>
        <w:tc>
          <w:tcPr>
            <w:tcW w:w="6891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«Посетите наш школьный сайт: добро пожаловать в Россию!»</w:t>
            </w:r>
          </w:p>
        </w:tc>
        <w:tc>
          <w:tcPr>
            <w:tcW w:w="3596" w:type="dxa"/>
            <w:tcMar>
              <w:left w:w="115" w:type="dxa"/>
              <w:right w:w="115" w:type="dxa"/>
            </w:tcMar>
          </w:tcPr>
          <w:p w:rsidR="001138DF" w:rsidRPr="0088208C" w:rsidRDefault="001138DF" w:rsidP="001138DF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8208C">
              <w:rPr>
                <w:rFonts w:ascii="Times New Roman" w:hAnsi="Times New Roman" w:cs="Times New Roman"/>
                <w:sz w:val="24"/>
                <w:szCs w:val="24"/>
              </w:rPr>
              <w:t>Конец четвертой четверти (май)</w:t>
            </w:r>
          </w:p>
        </w:tc>
      </w:tr>
    </w:tbl>
    <w:p w:rsidR="001138DF" w:rsidRPr="0088208C" w:rsidRDefault="001138DF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D7435A" w:rsidRPr="0088208C" w:rsidRDefault="00D7435A">
      <w:pPr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435A" w:rsidRDefault="00D7435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7435A" w:rsidRPr="00A32D60" w:rsidRDefault="00D7435A">
      <w:pPr>
        <w:sectPr w:rsidR="00D7435A" w:rsidRPr="00A32D60" w:rsidSect="006D7497">
          <w:type w:val="continuous"/>
          <w:pgSz w:w="16838" w:h="11906" w:orient="landscape"/>
          <w:pgMar w:top="993" w:right="1134" w:bottom="709" w:left="1134" w:header="1134" w:footer="720" w:gutter="0"/>
          <w:cols w:space="720"/>
        </w:sectPr>
      </w:pPr>
    </w:p>
    <w:p w:rsidR="00057503" w:rsidRDefault="00057503"/>
    <w:sectPr w:rsidR="00057503" w:rsidSect="006D7497">
      <w:type w:val="continuous"/>
      <w:pgSz w:w="16838" w:h="11906" w:orient="landscape"/>
      <w:pgMar w:top="993" w:right="1134" w:bottom="709" w:left="1134" w:header="1134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C-Bold"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24"/>
    <w:lvl w:ilvl="0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6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2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26"/>
    <w:lvl w:ilvl="0">
      <w:start w:val="1"/>
      <w:numFmt w:val="bullet"/>
      <w:lvlText w:val="•"/>
      <w:lvlJc w:val="left"/>
      <w:pPr>
        <w:tabs>
          <w:tab w:val="num" w:pos="0"/>
        </w:tabs>
        <w:ind w:left="1778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27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28"/>
    <w:lvl w:ilvl="0">
      <w:start w:val="1"/>
      <w:numFmt w:val="bullet"/>
      <w:lvlText w:val="•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00000008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0000000A"/>
    <w:name w:val="WWNum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8Num28"/>
    <w:lvl w:ilvl="0">
      <w:start w:val="2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2160"/>
      </w:p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1B734D89"/>
    <w:multiLevelType w:val="hybridMultilevel"/>
    <w:tmpl w:val="D60640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BC00C9"/>
    <w:multiLevelType w:val="hybridMultilevel"/>
    <w:tmpl w:val="41E8B5F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C14421"/>
    <w:multiLevelType w:val="hybridMultilevel"/>
    <w:tmpl w:val="AC0CE8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744D"/>
    <w:multiLevelType w:val="hybridMultilevel"/>
    <w:tmpl w:val="0DFCF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EE1472"/>
    <w:multiLevelType w:val="hybridMultilevel"/>
    <w:tmpl w:val="0706BD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775798"/>
    <w:multiLevelType w:val="hybridMultilevel"/>
    <w:tmpl w:val="34A40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88321A"/>
    <w:multiLevelType w:val="hybridMultilevel"/>
    <w:tmpl w:val="69F200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1158EE"/>
    <w:multiLevelType w:val="hybridMultilevel"/>
    <w:tmpl w:val="8EE6B79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B0D48"/>
    <w:multiLevelType w:val="hybridMultilevel"/>
    <w:tmpl w:val="971CBB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A7D4E"/>
    <w:multiLevelType w:val="hybridMultilevel"/>
    <w:tmpl w:val="C6645EA4"/>
    <w:lvl w:ilvl="0" w:tplc="0B62E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5246C"/>
    <w:multiLevelType w:val="hybridMultilevel"/>
    <w:tmpl w:val="0DDE5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3440CD"/>
    <w:multiLevelType w:val="hybridMultilevel"/>
    <w:tmpl w:val="9B1ADA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D402EC"/>
    <w:multiLevelType w:val="hybridMultilevel"/>
    <w:tmpl w:val="FEDA7E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9C1DFE"/>
    <w:multiLevelType w:val="hybridMultilevel"/>
    <w:tmpl w:val="B02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616FA"/>
    <w:multiLevelType w:val="hybridMultilevel"/>
    <w:tmpl w:val="B05C68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C72CF"/>
    <w:multiLevelType w:val="hybridMultilevel"/>
    <w:tmpl w:val="8A406276"/>
    <w:lvl w:ilvl="0" w:tplc="0B62E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631DE6"/>
    <w:multiLevelType w:val="hybridMultilevel"/>
    <w:tmpl w:val="9B6286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F0E64"/>
    <w:multiLevelType w:val="hybridMultilevel"/>
    <w:tmpl w:val="1D6401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6520D3"/>
    <w:multiLevelType w:val="hybridMultilevel"/>
    <w:tmpl w:val="C54A5E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C17EBA"/>
    <w:multiLevelType w:val="hybridMultilevel"/>
    <w:tmpl w:val="AFFE34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0D2928"/>
    <w:multiLevelType w:val="hybridMultilevel"/>
    <w:tmpl w:val="612EAB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63514F"/>
    <w:multiLevelType w:val="hybridMultilevel"/>
    <w:tmpl w:val="0B669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A46185"/>
    <w:multiLevelType w:val="hybridMultilevel"/>
    <w:tmpl w:val="C9B0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4"/>
  </w:num>
  <w:num w:numId="16">
    <w:abstractNumId w:val="36"/>
  </w:num>
  <w:num w:numId="17">
    <w:abstractNumId w:val="17"/>
  </w:num>
  <w:num w:numId="18">
    <w:abstractNumId w:val="29"/>
  </w:num>
  <w:num w:numId="19">
    <w:abstractNumId w:val="23"/>
  </w:num>
  <w:num w:numId="20">
    <w:abstractNumId w:val="19"/>
  </w:num>
  <w:num w:numId="21">
    <w:abstractNumId w:val="35"/>
  </w:num>
  <w:num w:numId="22">
    <w:abstractNumId w:val="32"/>
  </w:num>
  <w:num w:numId="23">
    <w:abstractNumId w:val="22"/>
  </w:num>
  <w:num w:numId="24">
    <w:abstractNumId w:val="16"/>
  </w:num>
  <w:num w:numId="25">
    <w:abstractNumId w:val="27"/>
  </w:num>
  <w:num w:numId="26">
    <w:abstractNumId w:val="33"/>
  </w:num>
  <w:num w:numId="27">
    <w:abstractNumId w:val="18"/>
  </w:num>
  <w:num w:numId="28">
    <w:abstractNumId w:val="20"/>
  </w:num>
  <w:num w:numId="29">
    <w:abstractNumId w:val="15"/>
  </w:num>
  <w:num w:numId="30">
    <w:abstractNumId w:val="14"/>
  </w:num>
  <w:num w:numId="31">
    <w:abstractNumId w:val="26"/>
  </w:num>
  <w:num w:numId="32">
    <w:abstractNumId w:val="21"/>
  </w:num>
  <w:num w:numId="33">
    <w:abstractNumId w:val="31"/>
  </w:num>
  <w:num w:numId="34">
    <w:abstractNumId w:val="25"/>
  </w:num>
  <w:num w:numId="35">
    <w:abstractNumId w:val="30"/>
  </w:num>
  <w:num w:numId="36">
    <w:abstractNumId w:val="34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5E3325"/>
    <w:rsid w:val="00057503"/>
    <w:rsid w:val="001138DF"/>
    <w:rsid w:val="00196642"/>
    <w:rsid w:val="001D7ECD"/>
    <w:rsid w:val="001E4C64"/>
    <w:rsid w:val="00227146"/>
    <w:rsid w:val="00251DE6"/>
    <w:rsid w:val="00282DD2"/>
    <w:rsid w:val="002D11CF"/>
    <w:rsid w:val="00345C26"/>
    <w:rsid w:val="003506C0"/>
    <w:rsid w:val="003E1BF7"/>
    <w:rsid w:val="004736C3"/>
    <w:rsid w:val="005411C5"/>
    <w:rsid w:val="00551057"/>
    <w:rsid w:val="005956F3"/>
    <w:rsid w:val="005B79A7"/>
    <w:rsid w:val="005E3325"/>
    <w:rsid w:val="00626519"/>
    <w:rsid w:val="00666C8C"/>
    <w:rsid w:val="006762B2"/>
    <w:rsid w:val="00684086"/>
    <w:rsid w:val="006D7497"/>
    <w:rsid w:val="00751B5B"/>
    <w:rsid w:val="00797BB7"/>
    <w:rsid w:val="007B5FAB"/>
    <w:rsid w:val="00860617"/>
    <w:rsid w:val="00873379"/>
    <w:rsid w:val="0088208C"/>
    <w:rsid w:val="008978CC"/>
    <w:rsid w:val="00897BA5"/>
    <w:rsid w:val="008D4C30"/>
    <w:rsid w:val="008E0EEA"/>
    <w:rsid w:val="00A26585"/>
    <w:rsid w:val="00A32D60"/>
    <w:rsid w:val="00A57627"/>
    <w:rsid w:val="00AF390F"/>
    <w:rsid w:val="00B313B7"/>
    <w:rsid w:val="00B65E4B"/>
    <w:rsid w:val="00B757B0"/>
    <w:rsid w:val="00B77D2E"/>
    <w:rsid w:val="00D67ED8"/>
    <w:rsid w:val="00D7435A"/>
    <w:rsid w:val="00E70B0E"/>
    <w:rsid w:val="00E73CF6"/>
    <w:rsid w:val="00FC7FDB"/>
    <w:rsid w:val="00FE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9A7"/>
    <w:pPr>
      <w:suppressAutoHyphens/>
      <w:spacing w:after="200" w:line="276" w:lineRule="auto"/>
    </w:pPr>
    <w:rPr>
      <w:rFonts w:ascii="Calibri" w:eastAsia="Arial Unicode MS" w:hAnsi="Calibri" w:cs="Calibri"/>
      <w:kern w:val="1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79A7"/>
  </w:style>
  <w:style w:type="character" w:customStyle="1" w:styleId="HTML">
    <w:name w:val="Стандартный HTML Знак"/>
    <w:rsid w:val="005B79A7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rsid w:val="005B79A7"/>
    <w:rPr>
      <w:color w:val="0000FF"/>
      <w:u w:val="single"/>
    </w:rPr>
  </w:style>
  <w:style w:type="character" w:customStyle="1" w:styleId="a4">
    <w:name w:val="Основной текст Знак"/>
    <w:rsid w:val="005B79A7"/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1"/>
    <w:rsid w:val="005B79A7"/>
  </w:style>
  <w:style w:type="character" w:customStyle="1" w:styleId="a6">
    <w:name w:val="Нижний колонтитул Знак"/>
    <w:basedOn w:val="1"/>
    <w:rsid w:val="005B79A7"/>
  </w:style>
  <w:style w:type="character" w:customStyle="1" w:styleId="a7">
    <w:name w:val="Текст выноски Знак"/>
    <w:rsid w:val="005B79A7"/>
    <w:rPr>
      <w:rFonts w:ascii="Tahoma" w:hAnsi="Tahoma" w:cs="Tahoma"/>
      <w:sz w:val="16"/>
      <w:szCs w:val="16"/>
    </w:rPr>
  </w:style>
  <w:style w:type="character" w:customStyle="1" w:styleId="2">
    <w:name w:val="Основной текст с отступом 2 Знак"/>
    <w:basedOn w:val="1"/>
    <w:rsid w:val="005B79A7"/>
  </w:style>
  <w:style w:type="character" w:styleId="a8">
    <w:name w:val="Strong"/>
    <w:qFormat/>
    <w:rsid w:val="005B79A7"/>
    <w:rPr>
      <w:b/>
      <w:bCs/>
    </w:rPr>
  </w:style>
  <w:style w:type="character" w:customStyle="1" w:styleId="apple-converted-space">
    <w:name w:val="apple-converted-space"/>
    <w:basedOn w:val="1"/>
    <w:rsid w:val="005B79A7"/>
  </w:style>
  <w:style w:type="character" w:customStyle="1" w:styleId="ListLabel1">
    <w:name w:val="ListLabel 1"/>
    <w:rsid w:val="005B79A7"/>
    <w:rPr>
      <w:rFonts w:cs="Courier New"/>
    </w:rPr>
  </w:style>
  <w:style w:type="character" w:customStyle="1" w:styleId="ListLabel2">
    <w:name w:val="ListLabel 2"/>
    <w:rsid w:val="005B79A7"/>
    <w:rPr>
      <w:sz w:val="22"/>
    </w:rPr>
  </w:style>
  <w:style w:type="character" w:customStyle="1" w:styleId="ListLabel3">
    <w:name w:val="ListLabel 3"/>
    <w:rsid w:val="005B79A7"/>
    <w:rPr>
      <w:sz w:val="20"/>
    </w:rPr>
  </w:style>
  <w:style w:type="character" w:customStyle="1" w:styleId="ListLabel4">
    <w:name w:val="ListLabel 4"/>
    <w:rsid w:val="005B79A7"/>
    <w:rPr>
      <w:rFonts w:cs="Times New Roman"/>
      <w:sz w:val="20"/>
    </w:rPr>
  </w:style>
  <w:style w:type="character" w:customStyle="1" w:styleId="ListLabel5">
    <w:name w:val="ListLabel 5"/>
    <w:rsid w:val="005B79A7"/>
    <w:rPr>
      <w:rFonts w:cs="Times New Roman"/>
    </w:rPr>
  </w:style>
  <w:style w:type="character" w:customStyle="1" w:styleId="a9">
    <w:name w:val="Символ нумерации"/>
    <w:rsid w:val="005B79A7"/>
  </w:style>
  <w:style w:type="character" w:customStyle="1" w:styleId="10">
    <w:name w:val="Основной шрифт абзаца1"/>
    <w:rsid w:val="005B79A7"/>
  </w:style>
  <w:style w:type="character" w:customStyle="1" w:styleId="FontStyle17">
    <w:name w:val="Font Style17"/>
    <w:rsid w:val="005B79A7"/>
    <w:rPr>
      <w:rFonts w:ascii="Times New Roman" w:hAnsi="Times New Roman" w:cs="Times New Roman"/>
      <w:b/>
      <w:bCs/>
      <w:sz w:val="20"/>
      <w:szCs w:val="20"/>
    </w:rPr>
  </w:style>
  <w:style w:type="paragraph" w:customStyle="1" w:styleId="aa">
    <w:name w:val="Заголовок"/>
    <w:basedOn w:val="a"/>
    <w:next w:val="ab"/>
    <w:rsid w:val="005B79A7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b">
    <w:name w:val="Body Text"/>
    <w:basedOn w:val="a"/>
    <w:rsid w:val="005B79A7"/>
    <w:pPr>
      <w:spacing w:after="120"/>
    </w:pPr>
    <w:rPr>
      <w:rFonts w:eastAsia="Calibri" w:cs="Times New Roman"/>
    </w:rPr>
  </w:style>
  <w:style w:type="paragraph" w:styleId="ac">
    <w:name w:val="List"/>
    <w:basedOn w:val="ab"/>
    <w:rsid w:val="005B79A7"/>
    <w:rPr>
      <w:rFonts w:cs="Mangal"/>
    </w:rPr>
  </w:style>
  <w:style w:type="paragraph" w:customStyle="1" w:styleId="11">
    <w:name w:val="Название1"/>
    <w:basedOn w:val="a"/>
    <w:rsid w:val="005B79A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5B79A7"/>
    <w:pPr>
      <w:suppressLineNumbers/>
    </w:pPr>
    <w:rPr>
      <w:rFonts w:cs="Mangal"/>
    </w:rPr>
  </w:style>
  <w:style w:type="paragraph" w:customStyle="1" w:styleId="HTML1">
    <w:name w:val="Стандартный HTML1"/>
    <w:basedOn w:val="a"/>
    <w:rsid w:val="005B79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ad">
    <w:name w:val="Стиль"/>
    <w:rsid w:val="005B79A7"/>
    <w:pPr>
      <w:widowControl w:val="0"/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customStyle="1" w:styleId="13">
    <w:name w:val="Абзац списка1"/>
    <w:basedOn w:val="a"/>
    <w:rsid w:val="005B79A7"/>
    <w:pPr>
      <w:ind w:left="720"/>
    </w:pPr>
  </w:style>
  <w:style w:type="paragraph" w:customStyle="1" w:styleId="14">
    <w:name w:val="Без интервала1"/>
    <w:rsid w:val="005B79A7"/>
    <w:pPr>
      <w:suppressAutoHyphens/>
      <w:spacing w:line="100" w:lineRule="atLeast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ae">
    <w:name w:val="header"/>
    <w:basedOn w:val="a"/>
    <w:rsid w:val="005B79A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">
    <w:name w:val="footer"/>
    <w:basedOn w:val="a"/>
    <w:rsid w:val="005B79A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5">
    <w:name w:val="Текст выноски1"/>
    <w:basedOn w:val="a"/>
    <w:rsid w:val="005B79A7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5B79A7"/>
    <w:pPr>
      <w:spacing w:after="120" w:line="480" w:lineRule="auto"/>
      <w:ind w:left="283"/>
    </w:pPr>
  </w:style>
  <w:style w:type="paragraph" w:customStyle="1" w:styleId="16">
    <w:name w:val="Обычный (веб)1"/>
    <w:basedOn w:val="a"/>
    <w:rsid w:val="005B79A7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79A7"/>
    <w:pPr>
      <w:spacing w:after="0" w:line="235" w:lineRule="exact"/>
      <w:ind w:hanging="998"/>
    </w:pPr>
    <w:rPr>
      <w:rFonts w:ascii="Times New Roman" w:eastAsia="Times New Roman" w:hAnsi="Times New Roman" w:cs="Times New Roman"/>
    </w:rPr>
  </w:style>
  <w:style w:type="paragraph" w:customStyle="1" w:styleId="af0">
    <w:name w:val="Содержимое таблицы"/>
    <w:basedOn w:val="a"/>
    <w:rsid w:val="005B79A7"/>
    <w:pPr>
      <w:suppressLineNumbers/>
    </w:pPr>
  </w:style>
  <w:style w:type="table" w:styleId="af1">
    <w:name w:val="Table Grid"/>
    <w:basedOn w:val="a1"/>
    <w:uiPriority w:val="59"/>
    <w:rsid w:val="00E7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227146"/>
    <w:pPr>
      <w:suppressAutoHyphens w:val="0"/>
      <w:ind w:left="720"/>
      <w:contextualSpacing/>
    </w:pPr>
    <w:rPr>
      <w:rFonts w:eastAsia="Times New Roman" w:cs="Times New Roman"/>
      <w:kern w:val="0"/>
      <w:lang w:val="en-US" w:eastAsia="en-US"/>
    </w:rPr>
  </w:style>
  <w:style w:type="paragraph" w:styleId="af3">
    <w:name w:val="Balloon Text"/>
    <w:basedOn w:val="a"/>
    <w:link w:val="17"/>
    <w:uiPriority w:val="99"/>
    <w:semiHidden/>
    <w:unhideWhenUsed/>
    <w:rsid w:val="00882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3"/>
    <w:uiPriority w:val="99"/>
    <w:semiHidden/>
    <w:rsid w:val="0088208C"/>
    <w:rPr>
      <w:rFonts w:ascii="Tahoma" w:eastAsia="Arial Unicode MS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Arial Unicode MS" w:hAnsi="Calibri" w:cs="Calibri"/>
      <w:kern w:val="1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HTML">
    <w:name w:val="Стандартный HTML Знак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rPr>
      <w:color w:val="0000FF"/>
      <w:u w:val="single"/>
    </w:rPr>
  </w:style>
  <w:style w:type="character" w:customStyle="1" w:styleId="a4">
    <w:name w:val="Основной текст Знак"/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1"/>
  </w:style>
  <w:style w:type="character" w:customStyle="1" w:styleId="a6">
    <w:name w:val="Нижний колонтитул Знак"/>
    <w:basedOn w:val="1"/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2">
    <w:name w:val="Основной текст с отступом 2 Знак"/>
    <w:basedOn w:val="1"/>
  </w:style>
  <w:style w:type="character" w:styleId="a8">
    <w:name w:val="Strong"/>
    <w:qFormat/>
    <w:rPr>
      <w:b/>
      <w:bCs/>
    </w:rPr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2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rFonts w:cs="Times New Roman"/>
      <w:sz w:val="20"/>
    </w:rPr>
  </w:style>
  <w:style w:type="character" w:customStyle="1" w:styleId="ListLabel5">
    <w:name w:val="ListLabel 5"/>
    <w:rPr>
      <w:rFonts w:cs="Times New Roman"/>
    </w:rPr>
  </w:style>
  <w:style w:type="character" w:customStyle="1" w:styleId="a9">
    <w:name w:val="Символ нумерации"/>
  </w:style>
  <w:style w:type="character" w:customStyle="1" w:styleId="10">
    <w:name w:val="Основной шрифт абзаца1"/>
  </w:style>
  <w:style w:type="character" w:customStyle="1" w:styleId="FontStyle17">
    <w:name w:val="Font Style17"/>
    <w:rPr>
      <w:rFonts w:ascii="Times New Roman" w:hAnsi="Times New Roman" w:cs="Times New Roman"/>
      <w:b/>
      <w:bCs/>
      <w:sz w:val="20"/>
      <w:szCs w:val="20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b">
    <w:name w:val="Body Text"/>
    <w:basedOn w:val="a"/>
    <w:pPr>
      <w:spacing w:after="120"/>
    </w:pPr>
    <w:rPr>
      <w:rFonts w:eastAsia="Calibri" w:cs="Times New Roman"/>
    </w:rPr>
  </w:style>
  <w:style w:type="paragraph" w:styleId="ac">
    <w:name w:val="List"/>
    <w:basedOn w:val="ab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ad">
    <w:name w:val="Стиль"/>
    <w:pPr>
      <w:widowControl w:val="0"/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customStyle="1" w:styleId="13">
    <w:name w:val="Абзац списка1"/>
    <w:basedOn w:val="a"/>
    <w:pPr>
      <w:ind w:left="720"/>
    </w:pPr>
  </w:style>
  <w:style w:type="paragraph" w:customStyle="1" w:styleId="14">
    <w:name w:val="Без интервала1"/>
    <w:pPr>
      <w:suppressAutoHyphens/>
      <w:spacing w:line="100" w:lineRule="atLeast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ae">
    <w:name w:val="header"/>
    <w:basedOn w:val="a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">
    <w:name w:val="footer"/>
    <w:basedOn w:val="a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5">
    <w:name w:val="Текст выноски1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16">
    <w:name w:val="Обычный (веб)1"/>
    <w:basedOn w:val="a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pPr>
      <w:spacing w:after="0" w:line="235" w:lineRule="exact"/>
      <w:ind w:hanging="998"/>
    </w:pPr>
    <w:rPr>
      <w:rFonts w:ascii="Times New Roman" w:eastAsia="Times New Roman" w:hAnsi="Times New Roman" w:cs="Times New Roman"/>
    </w:rPr>
  </w:style>
  <w:style w:type="paragraph" w:customStyle="1" w:styleId="af0">
    <w:name w:val="Содержимое таблицы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54</Pages>
  <Words>15461</Words>
  <Characters>88131</Characters>
  <Application>Microsoft Office Word</Application>
  <DocSecurity>0</DocSecurity>
  <Lines>734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english</cp:lastModifiedBy>
  <cp:revision>14</cp:revision>
  <cp:lastPrinted>2016-09-19T12:21:00Z</cp:lastPrinted>
  <dcterms:created xsi:type="dcterms:W3CDTF">2015-09-02T16:29:00Z</dcterms:created>
  <dcterms:modified xsi:type="dcterms:W3CDTF">2016-09-19T12:26:00Z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